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46E561" w14:textId="77777777" w:rsidR="00293EEF" w:rsidRDefault="00293EEF" w:rsidP="00293EEF">
      <w:pPr>
        <w:jc w:val="center"/>
        <w:rPr>
          <w:spacing w:val="-6"/>
          <w:sz w:val="20"/>
          <w:szCs w:val="20"/>
        </w:rPr>
      </w:pPr>
      <w:r>
        <w:rPr>
          <w:b/>
          <w:bCs/>
          <w:caps/>
          <w:sz w:val="20"/>
          <w:szCs w:val="20"/>
        </w:rPr>
        <w:t>министерство науки и ВЫСШЕГО образования Российской Федерации</w:t>
      </w:r>
    </w:p>
    <w:p w14:paraId="4CDA8B29" w14:textId="77777777" w:rsidR="00293EEF" w:rsidRPr="00840A84" w:rsidRDefault="00293EEF" w:rsidP="00293EEF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840A84">
        <w:rPr>
          <w:caps/>
          <w:sz w:val="20"/>
          <w:szCs w:val="20"/>
        </w:rPr>
        <w:t>Старооскольский технологический институт им. А.А. УГАРОВА</w:t>
      </w:r>
    </w:p>
    <w:p w14:paraId="77198FCA" w14:textId="77777777" w:rsidR="00293EEF" w:rsidRPr="00840A84" w:rsidRDefault="00293EEF" w:rsidP="00293EEF">
      <w:pPr>
        <w:widowControl w:val="0"/>
        <w:autoSpaceDE w:val="0"/>
        <w:autoSpaceDN w:val="0"/>
        <w:adjustRightInd w:val="0"/>
        <w:jc w:val="center"/>
        <w:rPr>
          <w:spacing w:val="-6"/>
          <w:sz w:val="20"/>
          <w:szCs w:val="20"/>
        </w:rPr>
      </w:pPr>
      <w:r w:rsidRPr="00840A84">
        <w:rPr>
          <w:sz w:val="20"/>
          <w:szCs w:val="20"/>
        </w:rPr>
        <w:t xml:space="preserve">(филиал) </w:t>
      </w:r>
      <w:r w:rsidRPr="00840A84">
        <w:rPr>
          <w:spacing w:val="-6"/>
          <w:sz w:val="20"/>
          <w:szCs w:val="20"/>
        </w:rPr>
        <w:t xml:space="preserve">федерального государственного автономного </w:t>
      </w:r>
      <w:proofErr w:type="gramStart"/>
      <w:r w:rsidRPr="00840A84">
        <w:rPr>
          <w:spacing w:val="-6"/>
          <w:sz w:val="20"/>
          <w:szCs w:val="20"/>
        </w:rPr>
        <w:t>образовательного  учреждения</w:t>
      </w:r>
      <w:proofErr w:type="gramEnd"/>
    </w:p>
    <w:p w14:paraId="2AAE27CE" w14:textId="77777777" w:rsidR="00293EEF" w:rsidRPr="00840A84" w:rsidRDefault="00293EEF" w:rsidP="00293EEF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840A84">
        <w:rPr>
          <w:spacing w:val="-6"/>
          <w:sz w:val="20"/>
          <w:szCs w:val="20"/>
        </w:rPr>
        <w:t>высшего образования</w:t>
      </w:r>
    </w:p>
    <w:p w14:paraId="7639C134" w14:textId="77777777" w:rsidR="00293EEF" w:rsidRPr="00840A84" w:rsidRDefault="00293EEF" w:rsidP="00293EEF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  <w:r w:rsidRPr="00840A84">
        <w:rPr>
          <w:sz w:val="20"/>
          <w:szCs w:val="20"/>
        </w:rPr>
        <w:t xml:space="preserve">«Национальный </w:t>
      </w:r>
      <w:proofErr w:type="gramStart"/>
      <w:r w:rsidRPr="00840A84">
        <w:rPr>
          <w:sz w:val="20"/>
          <w:szCs w:val="20"/>
        </w:rPr>
        <w:t>исследовательский  т</w:t>
      </w:r>
      <w:r w:rsidR="00E70BC2">
        <w:rPr>
          <w:sz w:val="20"/>
          <w:szCs w:val="20"/>
        </w:rPr>
        <w:t>ехнологический</w:t>
      </w:r>
      <w:proofErr w:type="gramEnd"/>
      <w:r w:rsidR="00E70BC2">
        <w:rPr>
          <w:sz w:val="20"/>
          <w:szCs w:val="20"/>
        </w:rPr>
        <w:t xml:space="preserve"> университет «МИСИ</w:t>
      </w:r>
      <w:r w:rsidRPr="00840A84">
        <w:rPr>
          <w:sz w:val="20"/>
          <w:szCs w:val="20"/>
        </w:rPr>
        <w:t>С»</w:t>
      </w:r>
    </w:p>
    <w:p w14:paraId="20B5F103" w14:textId="77777777" w:rsidR="00293EEF" w:rsidRPr="00840A84" w:rsidRDefault="00293EEF" w:rsidP="00293EEF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  <w:r w:rsidRPr="00840A84">
        <w:rPr>
          <w:b/>
          <w:bCs/>
          <w:sz w:val="20"/>
          <w:szCs w:val="20"/>
        </w:rPr>
        <w:t xml:space="preserve">ОСКОЛЬСКИЙ ПОЛИТЕХНИЧЕСКИЙ КОЛЛЕДЖ </w:t>
      </w:r>
    </w:p>
    <w:p w14:paraId="7EEBC326" w14:textId="77777777" w:rsidR="00293EEF" w:rsidRPr="00840A84" w:rsidRDefault="00293EEF" w:rsidP="00293EEF">
      <w:pPr>
        <w:widowControl w:val="0"/>
        <w:suppressAutoHyphens/>
        <w:autoSpaceDE w:val="0"/>
        <w:autoSpaceDN w:val="0"/>
        <w:adjustRightInd w:val="0"/>
        <w:jc w:val="right"/>
        <w:rPr>
          <w:b/>
          <w:bCs/>
          <w:caps/>
        </w:rPr>
      </w:pPr>
    </w:p>
    <w:p w14:paraId="35AA7873" w14:textId="77777777" w:rsidR="00293EEF" w:rsidRPr="00840A84" w:rsidRDefault="00293EEF" w:rsidP="00293E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67DBA021" w14:textId="77777777" w:rsidR="00293EEF" w:rsidRPr="00840A84" w:rsidRDefault="00293EEF" w:rsidP="00293E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</w:p>
    <w:p w14:paraId="6F9AEF59" w14:textId="77777777" w:rsidR="00C90BF7" w:rsidRDefault="00293EEF" w:rsidP="00C90B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caps/>
        </w:rPr>
      </w:pPr>
      <w:r>
        <w:rPr>
          <w:b/>
          <w:bCs/>
          <w:caps/>
          <w:sz w:val="32"/>
          <w:szCs w:val="32"/>
        </w:rPr>
        <w:tab/>
      </w:r>
      <w:r>
        <w:rPr>
          <w:b/>
          <w:bCs/>
          <w:caps/>
          <w:sz w:val="32"/>
          <w:szCs w:val="32"/>
        </w:rPr>
        <w:tab/>
      </w:r>
      <w:r>
        <w:rPr>
          <w:b/>
          <w:bCs/>
          <w:caps/>
          <w:sz w:val="32"/>
          <w:szCs w:val="32"/>
        </w:rPr>
        <w:tab/>
      </w:r>
      <w:r>
        <w:rPr>
          <w:b/>
          <w:bCs/>
          <w:caps/>
          <w:sz w:val="32"/>
          <w:szCs w:val="32"/>
        </w:rPr>
        <w:tab/>
      </w:r>
      <w:r>
        <w:rPr>
          <w:b/>
          <w:bCs/>
          <w:caps/>
          <w:sz w:val="32"/>
          <w:szCs w:val="32"/>
        </w:rPr>
        <w:tab/>
      </w:r>
      <w:r>
        <w:rPr>
          <w:b/>
          <w:bCs/>
          <w:caps/>
          <w:sz w:val="32"/>
          <w:szCs w:val="32"/>
        </w:rPr>
        <w:tab/>
      </w:r>
      <w:r>
        <w:rPr>
          <w:b/>
          <w:bCs/>
          <w:caps/>
          <w:sz w:val="32"/>
          <w:szCs w:val="32"/>
        </w:rPr>
        <w:tab/>
      </w:r>
      <w:r w:rsidR="00C90BF7" w:rsidRPr="008758B4">
        <w:rPr>
          <w:bCs/>
          <w:caps/>
        </w:rPr>
        <w:t>РассМотренА:</w:t>
      </w:r>
    </w:p>
    <w:p w14:paraId="25DD0F9C" w14:textId="77777777" w:rsidR="00C90BF7" w:rsidRPr="008758B4" w:rsidRDefault="00C90BF7" w:rsidP="00C90B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caps/>
        </w:rPr>
      </w:pP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 w:rsidRPr="008758B4">
        <w:rPr>
          <w:bCs/>
          <w:caps/>
        </w:rPr>
        <w:t>НМС ОПК</w:t>
      </w:r>
    </w:p>
    <w:p w14:paraId="2CACAB44" w14:textId="77777777" w:rsidR="00C90BF7" w:rsidRPr="008758B4" w:rsidRDefault="00C90BF7" w:rsidP="00C90B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caps/>
        </w:rPr>
      </w:pP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 w:rsidRPr="008758B4">
        <w:rPr>
          <w:bCs/>
          <w:caps/>
        </w:rPr>
        <w:t>П</w:t>
      </w:r>
      <w:r w:rsidRPr="008758B4">
        <w:rPr>
          <w:bCs/>
        </w:rPr>
        <w:t>ротокол</w:t>
      </w:r>
      <w:r w:rsidRPr="008758B4">
        <w:rPr>
          <w:bCs/>
          <w:caps/>
        </w:rPr>
        <w:t xml:space="preserve"> № </w:t>
      </w:r>
      <w:r w:rsidRPr="008758B4">
        <w:rPr>
          <w:bCs/>
          <w:caps/>
          <w:u w:val="single"/>
        </w:rPr>
        <w:t>5</w:t>
      </w:r>
      <w:r w:rsidRPr="008758B4">
        <w:rPr>
          <w:bCs/>
          <w:caps/>
        </w:rPr>
        <w:tab/>
      </w:r>
    </w:p>
    <w:p w14:paraId="77331023" w14:textId="77777777" w:rsidR="00C90BF7" w:rsidRPr="00BB014B" w:rsidRDefault="00C90BF7" w:rsidP="00C90B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caps/>
          <w:u w:val="single"/>
        </w:rPr>
      </w:pP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 w:rsidRPr="00BB014B">
        <w:rPr>
          <w:bCs/>
          <w:u w:val="single"/>
        </w:rPr>
        <w:t>от</w:t>
      </w:r>
      <w:r w:rsidR="00EC2FFF">
        <w:rPr>
          <w:bCs/>
          <w:caps/>
          <w:u w:val="single"/>
        </w:rPr>
        <w:t xml:space="preserve"> 15.05.2024</w:t>
      </w:r>
      <w:r w:rsidRPr="00BB014B">
        <w:rPr>
          <w:bCs/>
          <w:caps/>
          <w:u w:val="single"/>
        </w:rPr>
        <w:t xml:space="preserve"> </w:t>
      </w:r>
      <w:r w:rsidRPr="00BB014B">
        <w:rPr>
          <w:bCs/>
          <w:u w:val="single"/>
        </w:rPr>
        <w:t>г.</w:t>
      </w:r>
    </w:p>
    <w:p w14:paraId="7CFF1702" w14:textId="77777777" w:rsidR="00C90BF7" w:rsidRPr="008758B4" w:rsidRDefault="00C90BF7" w:rsidP="00C90B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caps/>
        </w:rPr>
      </w:pP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 w:rsidRPr="008758B4">
        <w:rPr>
          <w:bCs/>
          <w:caps/>
        </w:rPr>
        <w:t>УТВЕРЖДАЮ:</w:t>
      </w:r>
    </w:p>
    <w:p w14:paraId="61229126" w14:textId="70499962" w:rsidR="00C90BF7" w:rsidRDefault="00134DCC" w:rsidP="00C90B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caps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FC4F501" wp14:editId="4585B997">
            <wp:simplePos x="0" y="0"/>
            <wp:positionH relativeFrom="column">
              <wp:posOffset>3876675</wp:posOffset>
            </wp:positionH>
            <wp:positionV relativeFrom="paragraph">
              <wp:posOffset>6985</wp:posOffset>
            </wp:positionV>
            <wp:extent cx="1400810" cy="735965"/>
            <wp:effectExtent l="0" t="0" r="0" b="0"/>
            <wp:wrapNone/>
            <wp:docPr id="9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73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90BF7">
        <w:rPr>
          <w:bCs/>
          <w:caps/>
        </w:rPr>
        <w:tab/>
      </w:r>
      <w:r w:rsidR="00C90BF7">
        <w:rPr>
          <w:bCs/>
          <w:caps/>
        </w:rPr>
        <w:tab/>
      </w:r>
      <w:r w:rsidR="00C90BF7">
        <w:rPr>
          <w:bCs/>
          <w:caps/>
        </w:rPr>
        <w:tab/>
      </w:r>
      <w:r w:rsidR="00C90BF7">
        <w:rPr>
          <w:bCs/>
          <w:caps/>
        </w:rPr>
        <w:tab/>
      </w:r>
      <w:r w:rsidR="00C90BF7">
        <w:rPr>
          <w:bCs/>
          <w:caps/>
        </w:rPr>
        <w:tab/>
      </w:r>
      <w:r w:rsidR="00C90BF7">
        <w:rPr>
          <w:bCs/>
          <w:caps/>
        </w:rPr>
        <w:tab/>
      </w:r>
      <w:r w:rsidR="00C90BF7">
        <w:rPr>
          <w:bCs/>
          <w:caps/>
        </w:rPr>
        <w:tab/>
      </w:r>
      <w:proofErr w:type="spellStart"/>
      <w:r w:rsidR="00C90BF7">
        <w:rPr>
          <w:bCs/>
        </w:rPr>
        <w:t>З</w:t>
      </w:r>
      <w:r w:rsidR="00C90BF7" w:rsidRPr="008758B4">
        <w:rPr>
          <w:bCs/>
        </w:rPr>
        <w:t>ам.директора</w:t>
      </w:r>
      <w:proofErr w:type="spellEnd"/>
      <w:r w:rsidR="00C90BF7" w:rsidRPr="008758B4">
        <w:rPr>
          <w:bCs/>
        </w:rPr>
        <w:t xml:space="preserve"> </w:t>
      </w:r>
      <w:r w:rsidR="00C90BF7" w:rsidRPr="008758B4">
        <w:rPr>
          <w:bCs/>
          <w:caps/>
        </w:rPr>
        <w:t xml:space="preserve">ОПК </w:t>
      </w:r>
      <w:r w:rsidR="00C90BF7" w:rsidRPr="008758B4">
        <w:rPr>
          <w:bCs/>
        </w:rPr>
        <w:t>по</w:t>
      </w:r>
      <w:r w:rsidR="00C90BF7" w:rsidRPr="008758B4">
        <w:rPr>
          <w:bCs/>
          <w:caps/>
        </w:rPr>
        <w:t xml:space="preserve"> МР</w:t>
      </w:r>
    </w:p>
    <w:p w14:paraId="3B5FE262" w14:textId="47115AF7" w:rsidR="00134DCC" w:rsidRPr="008758B4" w:rsidRDefault="00134DCC" w:rsidP="00C90B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caps/>
        </w:rPr>
      </w:pPr>
    </w:p>
    <w:p w14:paraId="06274E87" w14:textId="62D06899" w:rsidR="00C90BF7" w:rsidRPr="008758B4" w:rsidRDefault="00C90BF7" w:rsidP="00C90B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  <w:r w:rsidRPr="008758B4">
        <w:rPr>
          <w:bCs/>
          <w:caps/>
        </w:rPr>
        <w:tab/>
      </w:r>
      <w:r w:rsidRPr="008758B4">
        <w:rPr>
          <w:bCs/>
          <w:caps/>
        </w:rPr>
        <w:tab/>
      </w:r>
      <w:r w:rsidRPr="008758B4">
        <w:rPr>
          <w:bCs/>
          <w:caps/>
        </w:rPr>
        <w:tab/>
      </w:r>
      <w:r w:rsidRPr="008758B4">
        <w:rPr>
          <w:bCs/>
          <w:caps/>
        </w:rPr>
        <w:tab/>
      </w:r>
      <w:r w:rsidRPr="008758B4">
        <w:rPr>
          <w:bCs/>
          <w:caps/>
        </w:rPr>
        <w:tab/>
      </w:r>
      <w:r w:rsidRPr="008758B4">
        <w:rPr>
          <w:bCs/>
          <w:caps/>
        </w:rPr>
        <w:tab/>
      </w:r>
      <w:r w:rsidRPr="008758B4">
        <w:rPr>
          <w:bCs/>
          <w:caps/>
        </w:rPr>
        <w:tab/>
        <w:t>____________</w:t>
      </w:r>
      <w:proofErr w:type="spellStart"/>
      <w:r w:rsidRPr="008758B4">
        <w:rPr>
          <w:bCs/>
          <w:caps/>
        </w:rPr>
        <w:t>О.В.Д</w:t>
      </w:r>
      <w:r w:rsidRPr="008758B4">
        <w:rPr>
          <w:bCs/>
        </w:rPr>
        <w:t>ерикот</w:t>
      </w:r>
      <w:proofErr w:type="spellEnd"/>
      <w:r w:rsidRPr="008758B4">
        <w:rPr>
          <w:bCs/>
          <w:caps/>
        </w:rPr>
        <w:tab/>
      </w:r>
    </w:p>
    <w:p w14:paraId="2CFC3DDA" w14:textId="77777777" w:rsidR="00293EEF" w:rsidRPr="008758B4" w:rsidRDefault="00293EEF" w:rsidP="00C90B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  <w:r w:rsidRPr="008758B4">
        <w:rPr>
          <w:bCs/>
          <w:caps/>
        </w:rPr>
        <w:tab/>
      </w:r>
    </w:p>
    <w:p w14:paraId="63DD9F7F" w14:textId="77777777" w:rsidR="00293EEF" w:rsidRDefault="00293EEF" w:rsidP="00293E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32"/>
          <w:szCs w:val="32"/>
        </w:rPr>
      </w:pPr>
    </w:p>
    <w:p w14:paraId="483CBA08" w14:textId="77777777" w:rsidR="00293EEF" w:rsidRDefault="00293EEF" w:rsidP="00293E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32"/>
          <w:szCs w:val="32"/>
        </w:rPr>
      </w:pPr>
    </w:p>
    <w:p w14:paraId="5CB99826" w14:textId="77777777" w:rsidR="00293EEF" w:rsidRPr="00840A84" w:rsidRDefault="00293EEF" w:rsidP="00293E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32"/>
          <w:szCs w:val="32"/>
        </w:rPr>
      </w:pPr>
    </w:p>
    <w:p w14:paraId="570EE270" w14:textId="77777777" w:rsidR="00293EEF" w:rsidRPr="00840A84" w:rsidRDefault="00293EEF" w:rsidP="00293E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32"/>
          <w:szCs w:val="32"/>
        </w:rPr>
      </w:pPr>
    </w:p>
    <w:p w14:paraId="7111CD75" w14:textId="77777777" w:rsidR="00293EEF" w:rsidRPr="00840A84" w:rsidRDefault="00293EEF" w:rsidP="00293E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32"/>
          <w:szCs w:val="32"/>
        </w:rPr>
      </w:pPr>
      <w:r w:rsidRPr="00840A84">
        <w:rPr>
          <w:b/>
          <w:bCs/>
          <w:caps/>
          <w:sz w:val="32"/>
          <w:szCs w:val="32"/>
        </w:rPr>
        <w:t>РАБОЧАЯ ПРОГРАММа учебной ДИСЦИПЛИНЫ</w:t>
      </w:r>
    </w:p>
    <w:p w14:paraId="5303FB7C" w14:textId="77777777" w:rsidR="00293EEF" w:rsidRPr="00840A84" w:rsidRDefault="00293EEF" w:rsidP="00293E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32"/>
          <w:szCs w:val="32"/>
        </w:rPr>
      </w:pPr>
    </w:p>
    <w:p w14:paraId="5AD3B929" w14:textId="77777777" w:rsidR="00293EEF" w:rsidRPr="00840A84" w:rsidRDefault="00293EEF" w:rsidP="00293EE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36"/>
          <w:szCs w:val="36"/>
        </w:rPr>
        <w:t>«</w:t>
      </w:r>
      <w:r w:rsidR="00314D3F">
        <w:rPr>
          <w:b/>
          <w:bCs/>
          <w:sz w:val="36"/>
          <w:szCs w:val="36"/>
        </w:rPr>
        <w:t>Элементы САПР в профессиональной деятельности</w:t>
      </w:r>
      <w:r w:rsidRPr="00AC0E15">
        <w:rPr>
          <w:b/>
          <w:bCs/>
          <w:sz w:val="36"/>
          <w:szCs w:val="36"/>
        </w:rPr>
        <w:t>»</w:t>
      </w:r>
    </w:p>
    <w:p w14:paraId="07733011" w14:textId="77777777" w:rsidR="00F853B4" w:rsidRDefault="00F853B4" w:rsidP="00F853B4">
      <w:pPr>
        <w:jc w:val="center"/>
        <w:rPr>
          <w:bCs/>
          <w:sz w:val="28"/>
          <w:szCs w:val="28"/>
        </w:rPr>
      </w:pPr>
    </w:p>
    <w:p w14:paraId="6907AB4E" w14:textId="77777777" w:rsidR="00F853B4" w:rsidRPr="00840A84" w:rsidRDefault="00F853B4" w:rsidP="00F853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6643B2D7" w14:textId="77777777" w:rsidR="00F853B4" w:rsidRPr="00840A84" w:rsidRDefault="00F853B4" w:rsidP="00F853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4E30C456" w14:textId="77777777" w:rsidR="00F853B4" w:rsidRPr="00840A84" w:rsidRDefault="00F853B4" w:rsidP="00F853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3FE8F61A" w14:textId="77777777" w:rsidR="00293EEF" w:rsidRPr="000053D7" w:rsidRDefault="00293EEF" w:rsidP="00293EEF">
      <w:pPr>
        <w:spacing w:line="360" w:lineRule="auto"/>
        <w:jc w:val="center"/>
        <w:rPr>
          <w:sz w:val="28"/>
          <w:szCs w:val="28"/>
        </w:rPr>
      </w:pPr>
      <w:r w:rsidRPr="000053D7">
        <w:rPr>
          <w:sz w:val="28"/>
          <w:szCs w:val="28"/>
        </w:rPr>
        <w:t xml:space="preserve">Наименование специальности </w:t>
      </w:r>
    </w:p>
    <w:p w14:paraId="67361BA2" w14:textId="77777777" w:rsidR="00293EEF" w:rsidRPr="00D01790" w:rsidRDefault="00773E54" w:rsidP="00293EEF">
      <w:pPr>
        <w:jc w:val="center"/>
        <w:rPr>
          <w:sz w:val="28"/>
          <w:szCs w:val="28"/>
          <w:u w:val="single"/>
        </w:rPr>
      </w:pPr>
      <w:r w:rsidRPr="00D01790">
        <w:rPr>
          <w:sz w:val="28"/>
          <w:szCs w:val="28"/>
          <w:u w:val="single"/>
        </w:rPr>
        <w:t>1</w:t>
      </w:r>
      <w:r w:rsidR="000D1004" w:rsidRPr="00D01790">
        <w:rPr>
          <w:sz w:val="28"/>
          <w:szCs w:val="28"/>
          <w:u w:val="single"/>
        </w:rPr>
        <w:t>5.02.17</w:t>
      </w:r>
      <w:r w:rsidR="00293EEF" w:rsidRPr="00D01790">
        <w:rPr>
          <w:sz w:val="28"/>
          <w:szCs w:val="28"/>
          <w:u w:val="single"/>
        </w:rPr>
        <w:t xml:space="preserve"> </w:t>
      </w:r>
      <w:r w:rsidR="000D1004" w:rsidRPr="00D01790">
        <w:rPr>
          <w:sz w:val="28"/>
          <w:szCs w:val="28"/>
          <w:u w:val="single"/>
        </w:rPr>
        <w:t>Монтаж, техническое обслуживание, эксплуатация и ремонт промышленного оборудования (по отраслям)</w:t>
      </w:r>
    </w:p>
    <w:p w14:paraId="21CF0E0A" w14:textId="77777777" w:rsidR="00D01790" w:rsidRDefault="00D01790" w:rsidP="00293EEF">
      <w:pPr>
        <w:jc w:val="center"/>
        <w:rPr>
          <w:sz w:val="28"/>
          <w:szCs w:val="28"/>
        </w:rPr>
      </w:pPr>
    </w:p>
    <w:p w14:paraId="1F5A5699" w14:textId="77777777" w:rsidR="00D01790" w:rsidRDefault="00D01790" w:rsidP="00293EEF">
      <w:pPr>
        <w:jc w:val="center"/>
        <w:rPr>
          <w:sz w:val="28"/>
          <w:szCs w:val="28"/>
        </w:rPr>
      </w:pPr>
    </w:p>
    <w:p w14:paraId="67B8F190" w14:textId="77777777" w:rsidR="00293EEF" w:rsidRPr="000053D7" w:rsidRDefault="00293EEF" w:rsidP="00293EE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Квалификация </w:t>
      </w:r>
      <w:r w:rsidRPr="000053D7">
        <w:rPr>
          <w:sz w:val="28"/>
          <w:szCs w:val="28"/>
        </w:rPr>
        <w:t>выпускника</w:t>
      </w:r>
    </w:p>
    <w:p w14:paraId="3D18142E" w14:textId="77777777" w:rsidR="00293EEF" w:rsidRPr="00D01790" w:rsidRDefault="00773E54" w:rsidP="00293EEF">
      <w:pPr>
        <w:spacing w:line="360" w:lineRule="auto"/>
        <w:jc w:val="center"/>
        <w:rPr>
          <w:sz w:val="28"/>
          <w:u w:val="single"/>
        </w:rPr>
      </w:pPr>
      <w:r w:rsidRPr="00D01790">
        <w:rPr>
          <w:sz w:val="28"/>
          <w:u w:val="single"/>
        </w:rPr>
        <w:t>т</w:t>
      </w:r>
      <w:r w:rsidR="00293EEF" w:rsidRPr="00D01790">
        <w:rPr>
          <w:sz w:val="28"/>
          <w:u w:val="single"/>
        </w:rPr>
        <w:t>ехник</w:t>
      </w:r>
      <w:r w:rsidRPr="00D01790">
        <w:rPr>
          <w:sz w:val="28"/>
          <w:u w:val="single"/>
        </w:rPr>
        <w:t>-</w:t>
      </w:r>
      <w:r w:rsidR="000D1004" w:rsidRPr="00D01790">
        <w:rPr>
          <w:sz w:val="28"/>
          <w:u w:val="single"/>
        </w:rPr>
        <w:t>механик</w:t>
      </w:r>
    </w:p>
    <w:p w14:paraId="5FCAEDA5" w14:textId="77777777" w:rsidR="00293EEF" w:rsidRPr="00840A84" w:rsidRDefault="00293EEF" w:rsidP="00293EEF">
      <w:pPr>
        <w:jc w:val="center"/>
        <w:rPr>
          <w:b/>
          <w:bCs/>
          <w:sz w:val="28"/>
          <w:szCs w:val="28"/>
        </w:rPr>
      </w:pPr>
    </w:p>
    <w:p w14:paraId="070BB0FB" w14:textId="77777777" w:rsidR="00293EEF" w:rsidRDefault="00293EEF" w:rsidP="00293E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66913F15" w14:textId="77777777" w:rsidR="00293EEF" w:rsidRDefault="00293EEF" w:rsidP="00293E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6D2E07C8" w14:textId="77777777" w:rsidR="00293EEF" w:rsidRDefault="00293EEF" w:rsidP="00293E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19ED66DD" w14:textId="77777777" w:rsidR="00293EEF" w:rsidRDefault="00293EEF" w:rsidP="00293E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438FF2A5" w14:textId="77777777" w:rsidR="00293EEF" w:rsidRDefault="00293EEF" w:rsidP="00293E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045C6CED" w14:textId="77777777" w:rsidR="00293EEF" w:rsidRPr="00840A84" w:rsidRDefault="00293EEF" w:rsidP="00293E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68CB706D" w14:textId="77777777" w:rsidR="00293EEF" w:rsidRDefault="00293EEF" w:rsidP="00293E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Старый Оскол, 202</w:t>
      </w:r>
      <w:r w:rsidR="00AA09D8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Pr="000053D7">
        <w:rPr>
          <w:sz w:val="28"/>
          <w:szCs w:val="28"/>
        </w:rPr>
        <w:t>г.</w:t>
      </w:r>
    </w:p>
    <w:p w14:paraId="5FA4E581" w14:textId="77777777" w:rsidR="00293EEF" w:rsidRPr="00AA09D8" w:rsidRDefault="00CA5BCB" w:rsidP="00AA09D8">
      <w:pPr>
        <w:spacing w:line="360" w:lineRule="auto"/>
        <w:jc w:val="both"/>
        <w:rPr>
          <w:i/>
          <w:sz w:val="20"/>
          <w:szCs w:val="20"/>
        </w:rPr>
      </w:pPr>
      <w:r>
        <w:rPr>
          <w:sz w:val="28"/>
          <w:szCs w:val="28"/>
        </w:rPr>
        <w:br w:type="page"/>
      </w:r>
      <w:r w:rsidR="00C90BF7" w:rsidRPr="00550FB4">
        <w:rPr>
          <w:sz w:val="28"/>
          <w:szCs w:val="28"/>
        </w:rPr>
        <w:lastRenderedPageBreak/>
        <w:t>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(далее ФГОС СПО)</w:t>
      </w:r>
      <w:r w:rsidR="00C90BF7" w:rsidRPr="008636D1">
        <w:rPr>
          <w:sz w:val="20"/>
          <w:szCs w:val="20"/>
        </w:rPr>
        <w:t xml:space="preserve"> </w:t>
      </w:r>
      <w:r w:rsidR="00C90BF7" w:rsidRPr="00550FB4">
        <w:rPr>
          <w:sz w:val="28"/>
          <w:szCs w:val="28"/>
        </w:rPr>
        <w:t xml:space="preserve">по специальности </w:t>
      </w:r>
      <w:r w:rsidR="000D1004">
        <w:rPr>
          <w:sz w:val="28"/>
          <w:szCs w:val="28"/>
        </w:rPr>
        <w:t>15.02.17</w:t>
      </w:r>
      <w:r w:rsidR="00773E54">
        <w:rPr>
          <w:sz w:val="28"/>
          <w:szCs w:val="28"/>
        </w:rPr>
        <w:t xml:space="preserve"> </w:t>
      </w:r>
      <w:r w:rsidR="000D1004">
        <w:rPr>
          <w:sz w:val="28"/>
          <w:szCs w:val="28"/>
        </w:rPr>
        <w:t>Монтаж, техническое обслуживание, эксплуатация и ремонт промышленного оборудования (по отраслям)</w:t>
      </w:r>
      <w:r w:rsidR="007D0C9F">
        <w:rPr>
          <w:sz w:val="28"/>
          <w:szCs w:val="28"/>
        </w:rPr>
        <w:t>,</w:t>
      </w:r>
      <w:r w:rsidR="0031449D">
        <w:rPr>
          <w:sz w:val="28"/>
          <w:szCs w:val="28"/>
        </w:rPr>
        <w:t xml:space="preserve"> </w:t>
      </w:r>
      <w:r w:rsidR="00293EEF">
        <w:rPr>
          <w:rFonts w:eastAsia="Arial Unicode MS"/>
          <w:sz w:val="28"/>
          <w:szCs w:val="28"/>
        </w:rPr>
        <w:t>в соответствии с рабочим учебным планом</w:t>
      </w:r>
      <w:r w:rsidR="00AA09D8">
        <w:rPr>
          <w:rFonts w:eastAsia="Arial Unicode MS"/>
          <w:sz w:val="28"/>
          <w:szCs w:val="28"/>
        </w:rPr>
        <w:t xml:space="preserve"> </w:t>
      </w:r>
      <w:r w:rsidR="00AA09D8" w:rsidRPr="00564709">
        <w:rPr>
          <w:sz w:val="28"/>
          <w:szCs w:val="28"/>
        </w:rPr>
        <w:t>и с учетом соответствующей примерной основной образовательной программы</w:t>
      </w:r>
      <w:r w:rsidR="00293EEF">
        <w:rPr>
          <w:rFonts w:eastAsia="Arial Unicode MS"/>
          <w:sz w:val="28"/>
          <w:szCs w:val="28"/>
        </w:rPr>
        <w:t>.</w:t>
      </w:r>
    </w:p>
    <w:p w14:paraId="540572E2" w14:textId="77777777" w:rsidR="0031449D" w:rsidRDefault="0031449D" w:rsidP="00293E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sz w:val="28"/>
          <w:szCs w:val="28"/>
        </w:rPr>
      </w:pPr>
    </w:p>
    <w:p w14:paraId="70152CF4" w14:textId="77777777" w:rsidR="0031449D" w:rsidRDefault="0031449D" w:rsidP="003144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360" w:lineRule="auto"/>
        <w:ind w:firstLine="426"/>
        <w:jc w:val="both"/>
        <w:rPr>
          <w:sz w:val="28"/>
          <w:szCs w:val="28"/>
        </w:rPr>
      </w:pPr>
    </w:p>
    <w:p w14:paraId="776A7935" w14:textId="77777777" w:rsidR="00C90BF7" w:rsidRPr="005661A6" w:rsidRDefault="00C90BF7" w:rsidP="00C90BF7">
      <w:pPr>
        <w:rPr>
          <w:sz w:val="28"/>
          <w:szCs w:val="28"/>
          <w:u w:val="single"/>
        </w:rPr>
      </w:pPr>
      <w:r w:rsidRPr="005661A6">
        <w:rPr>
          <w:sz w:val="28"/>
          <w:szCs w:val="28"/>
          <w:u w:val="single"/>
        </w:rPr>
        <w:t>Разработчик:</w:t>
      </w:r>
    </w:p>
    <w:p w14:paraId="4AB8EE19" w14:textId="77777777" w:rsidR="00C90BF7" w:rsidRPr="00AE5652" w:rsidRDefault="00C90BF7" w:rsidP="00C90B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Барсова</w:t>
      </w:r>
      <w:r w:rsidRPr="00AE5652">
        <w:rPr>
          <w:sz w:val="28"/>
          <w:szCs w:val="28"/>
        </w:rPr>
        <w:t xml:space="preserve"> А.А., </w:t>
      </w:r>
      <w:r w:rsidR="00E70BC2">
        <w:rPr>
          <w:sz w:val="28"/>
          <w:szCs w:val="28"/>
        </w:rPr>
        <w:t>преподаватель ОПК СТИ НИТУ «МИСИ</w:t>
      </w:r>
      <w:r w:rsidRPr="00AE5652">
        <w:rPr>
          <w:sz w:val="28"/>
          <w:szCs w:val="28"/>
        </w:rPr>
        <w:t>С»</w:t>
      </w:r>
    </w:p>
    <w:p w14:paraId="33931B0F" w14:textId="77777777" w:rsidR="00C90BF7" w:rsidRPr="00550FB4" w:rsidRDefault="00C90BF7" w:rsidP="00C90BF7">
      <w:pPr>
        <w:rPr>
          <w:i/>
          <w:iCs/>
          <w:sz w:val="28"/>
          <w:szCs w:val="28"/>
        </w:rPr>
      </w:pPr>
    </w:p>
    <w:p w14:paraId="2D81F075" w14:textId="77777777" w:rsidR="00C90BF7" w:rsidRPr="00550FB4" w:rsidRDefault="00C90BF7" w:rsidP="00C90BF7">
      <w:pPr>
        <w:rPr>
          <w:sz w:val="28"/>
          <w:szCs w:val="28"/>
        </w:rPr>
      </w:pPr>
    </w:p>
    <w:p w14:paraId="6CF28275" w14:textId="77777777" w:rsidR="00C90BF7" w:rsidRPr="004C3B16" w:rsidRDefault="00C90BF7" w:rsidP="00C90BF7">
      <w:pPr>
        <w:rPr>
          <w:sz w:val="28"/>
          <w:szCs w:val="28"/>
        </w:rPr>
      </w:pPr>
      <w:r>
        <w:rPr>
          <w:sz w:val="28"/>
          <w:szCs w:val="28"/>
        </w:rPr>
        <w:t>Рабочая программа рекомендована</w:t>
      </w:r>
    </w:p>
    <w:p w14:paraId="2E83A70F" w14:textId="2A335060" w:rsidR="00C90BF7" w:rsidRDefault="00C90BF7" w:rsidP="00C90BF7">
      <w:pPr>
        <w:spacing w:line="360" w:lineRule="auto"/>
        <w:jc w:val="both"/>
        <w:rPr>
          <w:sz w:val="28"/>
          <w:szCs w:val="28"/>
        </w:rPr>
      </w:pPr>
      <w:r>
        <w:rPr>
          <w:bCs/>
          <w:sz w:val="28"/>
          <w:szCs w:val="28"/>
        </w:rPr>
        <w:t>П(Ц)</w:t>
      </w:r>
      <w:proofErr w:type="gramStart"/>
      <w:r>
        <w:rPr>
          <w:bCs/>
          <w:sz w:val="28"/>
          <w:szCs w:val="28"/>
        </w:rPr>
        <w:t xml:space="preserve">К </w:t>
      </w:r>
      <w:r>
        <w:rPr>
          <w:sz w:val="28"/>
          <w:szCs w:val="28"/>
        </w:rPr>
        <w:t>специальностей</w:t>
      </w:r>
      <w:proofErr w:type="gramEnd"/>
      <w:r>
        <w:rPr>
          <w:sz w:val="28"/>
          <w:szCs w:val="28"/>
        </w:rPr>
        <w:t xml:space="preserve"> 15.02.08, </w:t>
      </w:r>
      <w:r w:rsidR="000D1004">
        <w:rPr>
          <w:sz w:val="28"/>
          <w:szCs w:val="28"/>
        </w:rPr>
        <w:t>15.02.17</w:t>
      </w:r>
      <w:r w:rsidR="003F5D52">
        <w:rPr>
          <w:sz w:val="28"/>
          <w:szCs w:val="28"/>
        </w:rPr>
        <w:t xml:space="preserve">, </w:t>
      </w:r>
      <w:r>
        <w:rPr>
          <w:sz w:val="28"/>
          <w:szCs w:val="28"/>
        </w:rPr>
        <w:t>15.02.12</w:t>
      </w:r>
      <w:r w:rsidR="00AA09D8">
        <w:rPr>
          <w:sz w:val="28"/>
          <w:szCs w:val="28"/>
        </w:rPr>
        <w:t>, 15.02.17</w:t>
      </w:r>
    </w:p>
    <w:p w14:paraId="0BACBB4D" w14:textId="32BF882D" w:rsidR="00C90BF7" w:rsidRDefault="00E70BC2" w:rsidP="00C90BF7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Протокол № 8</w:t>
      </w:r>
      <w:r w:rsidR="008D4EF9">
        <w:rPr>
          <w:sz w:val="28"/>
          <w:szCs w:val="28"/>
          <w:u w:val="single"/>
        </w:rPr>
        <w:t xml:space="preserve"> от 24</w:t>
      </w:r>
      <w:r w:rsidR="00AA09D8">
        <w:rPr>
          <w:sz w:val="28"/>
          <w:szCs w:val="28"/>
          <w:u w:val="single"/>
        </w:rPr>
        <w:t>.04.2024</w:t>
      </w:r>
      <w:r w:rsidR="00C90BF7" w:rsidRPr="001F5235">
        <w:rPr>
          <w:sz w:val="28"/>
          <w:szCs w:val="28"/>
          <w:u w:val="single"/>
        </w:rPr>
        <w:t xml:space="preserve"> г.</w:t>
      </w:r>
    </w:p>
    <w:p w14:paraId="430750E3" w14:textId="78D7F1A6" w:rsidR="00134DCC" w:rsidRDefault="00134DCC" w:rsidP="00C90BF7">
      <w:pPr>
        <w:rPr>
          <w:sz w:val="28"/>
          <w:szCs w:val="28"/>
          <w:u w:val="single"/>
        </w:rPr>
      </w:pPr>
      <w:r>
        <w:rPr>
          <w:noProof/>
          <w:sz w:val="28"/>
        </w:rPr>
        <w:drawing>
          <wp:anchor distT="0" distB="0" distL="114300" distR="114300" simplePos="0" relativeHeight="251661312" behindDoc="1" locked="0" layoutInCell="1" allowOverlap="1" wp14:anchorId="278297E2" wp14:editId="515462F9">
            <wp:simplePos x="0" y="0"/>
            <wp:positionH relativeFrom="margin">
              <wp:posOffset>1670050</wp:posOffset>
            </wp:positionH>
            <wp:positionV relativeFrom="paragraph">
              <wp:posOffset>91440</wp:posOffset>
            </wp:positionV>
            <wp:extent cx="975995" cy="744197"/>
            <wp:effectExtent l="0" t="0" r="0" b="0"/>
            <wp:wrapNone/>
            <wp:docPr id="235" name="Рисунок 1" descr="C:\Users\user\Desktop\подписи 3\Авдее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одписи 3\Авдеева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5794" t="3899" r="78841" b="871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7441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3115592" w14:textId="7E120AE7" w:rsidR="00134DCC" w:rsidRPr="001F5235" w:rsidRDefault="00134DCC" w:rsidP="00C90BF7">
      <w:pPr>
        <w:rPr>
          <w:sz w:val="28"/>
          <w:szCs w:val="28"/>
          <w:u w:val="single"/>
        </w:rPr>
      </w:pPr>
    </w:p>
    <w:p w14:paraId="7C9A2C12" w14:textId="313AD5D7" w:rsidR="00C90BF7" w:rsidRDefault="00C90BF7" w:rsidP="00C90BF7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Председатель П(Ц</w:t>
      </w:r>
      <w:proofErr w:type="gramStart"/>
      <w:r>
        <w:rPr>
          <w:bCs/>
          <w:sz w:val="28"/>
          <w:szCs w:val="28"/>
        </w:rPr>
        <w:t>)</w:t>
      </w:r>
      <w:proofErr w:type="gramEnd"/>
      <w:r>
        <w:rPr>
          <w:bCs/>
          <w:sz w:val="28"/>
          <w:szCs w:val="28"/>
        </w:rPr>
        <w:t xml:space="preserve">К _____________ </w:t>
      </w:r>
      <w:r>
        <w:rPr>
          <w:sz w:val="28"/>
          <w:szCs w:val="28"/>
        </w:rPr>
        <w:t xml:space="preserve">Болотских Н.Е. </w:t>
      </w:r>
    </w:p>
    <w:p w14:paraId="4199AA19" w14:textId="77777777" w:rsidR="00614277" w:rsidRPr="00707C2C" w:rsidRDefault="00614277" w:rsidP="00614277">
      <w:pPr>
        <w:jc w:val="center"/>
        <w:rPr>
          <w:sz w:val="32"/>
          <w:szCs w:val="32"/>
        </w:rPr>
      </w:pPr>
    </w:p>
    <w:p w14:paraId="3F1F48CA" w14:textId="77777777" w:rsidR="007669A2" w:rsidRDefault="007669A2" w:rsidP="0031449D">
      <w:pPr>
        <w:widowControl w:val="0"/>
        <w:rPr>
          <w:sz w:val="28"/>
          <w:szCs w:val="28"/>
        </w:rPr>
      </w:pPr>
    </w:p>
    <w:p w14:paraId="2E3840B4" w14:textId="77777777" w:rsidR="007669A2" w:rsidRDefault="007669A2" w:rsidP="0031449D">
      <w:pPr>
        <w:widowControl w:val="0"/>
        <w:rPr>
          <w:sz w:val="28"/>
          <w:szCs w:val="28"/>
        </w:rPr>
      </w:pPr>
    </w:p>
    <w:p w14:paraId="3F1712A1" w14:textId="77777777" w:rsidR="007669A2" w:rsidRDefault="007669A2" w:rsidP="0031449D">
      <w:pPr>
        <w:widowControl w:val="0"/>
        <w:rPr>
          <w:sz w:val="28"/>
          <w:szCs w:val="28"/>
        </w:rPr>
      </w:pPr>
    </w:p>
    <w:p w14:paraId="73329123" w14:textId="77777777" w:rsidR="007669A2" w:rsidRDefault="007669A2" w:rsidP="0031449D">
      <w:pPr>
        <w:widowControl w:val="0"/>
        <w:rPr>
          <w:sz w:val="28"/>
          <w:szCs w:val="28"/>
        </w:rPr>
      </w:pPr>
    </w:p>
    <w:p w14:paraId="75F6E612" w14:textId="77777777" w:rsidR="00A5066D" w:rsidRDefault="00A5066D" w:rsidP="0031449D">
      <w:pPr>
        <w:widowControl w:val="0"/>
        <w:rPr>
          <w:sz w:val="28"/>
          <w:szCs w:val="28"/>
        </w:rPr>
      </w:pPr>
    </w:p>
    <w:p w14:paraId="1BE53235" w14:textId="77777777" w:rsidR="00A5066D" w:rsidRDefault="00A5066D" w:rsidP="0031449D">
      <w:pPr>
        <w:widowControl w:val="0"/>
        <w:rPr>
          <w:sz w:val="28"/>
          <w:szCs w:val="28"/>
        </w:rPr>
      </w:pPr>
    </w:p>
    <w:p w14:paraId="42C3E3DC" w14:textId="77777777" w:rsidR="00A5066D" w:rsidRDefault="00A5066D" w:rsidP="0031449D">
      <w:pPr>
        <w:widowControl w:val="0"/>
        <w:rPr>
          <w:sz w:val="28"/>
          <w:szCs w:val="28"/>
        </w:rPr>
      </w:pPr>
    </w:p>
    <w:p w14:paraId="70094922" w14:textId="77777777" w:rsidR="00A5066D" w:rsidRDefault="00A5066D" w:rsidP="0031449D">
      <w:pPr>
        <w:widowControl w:val="0"/>
        <w:rPr>
          <w:sz w:val="28"/>
          <w:szCs w:val="28"/>
        </w:rPr>
      </w:pPr>
    </w:p>
    <w:p w14:paraId="2F4791DE" w14:textId="77777777" w:rsidR="00A5066D" w:rsidRDefault="00A5066D" w:rsidP="0031449D">
      <w:pPr>
        <w:widowControl w:val="0"/>
        <w:rPr>
          <w:sz w:val="28"/>
          <w:szCs w:val="28"/>
        </w:rPr>
      </w:pPr>
    </w:p>
    <w:p w14:paraId="67B3B681" w14:textId="77777777" w:rsidR="00A5066D" w:rsidRDefault="00A5066D" w:rsidP="0031449D">
      <w:pPr>
        <w:widowControl w:val="0"/>
        <w:rPr>
          <w:sz w:val="28"/>
          <w:szCs w:val="28"/>
        </w:rPr>
      </w:pPr>
    </w:p>
    <w:p w14:paraId="746D704A" w14:textId="77777777" w:rsidR="00A5066D" w:rsidRDefault="00A5066D" w:rsidP="0031449D">
      <w:pPr>
        <w:widowControl w:val="0"/>
        <w:rPr>
          <w:sz w:val="28"/>
          <w:szCs w:val="28"/>
        </w:rPr>
      </w:pPr>
    </w:p>
    <w:p w14:paraId="2579C9A2" w14:textId="77777777" w:rsidR="00A5066D" w:rsidRDefault="00A5066D" w:rsidP="0031449D">
      <w:pPr>
        <w:widowControl w:val="0"/>
        <w:rPr>
          <w:sz w:val="28"/>
          <w:szCs w:val="28"/>
        </w:rPr>
      </w:pPr>
    </w:p>
    <w:p w14:paraId="4C392457" w14:textId="77777777" w:rsidR="00A5066D" w:rsidRDefault="00A5066D" w:rsidP="0031449D">
      <w:pPr>
        <w:widowControl w:val="0"/>
        <w:rPr>
          <w:sz w:val="28"/>
          <w:szCs w:val="28"/>
        </w:rPr>
      </w:pPr>
    </w:p>
    <w:p w14:paraId="47340B4D" w14:textId="77777777" w:rsidR="00A5066D" w:rsidRDefault="00A5066D" w:rsidP="0031449D">
      <w:pPr>
        <w:widowControl w:val="0"/>
        <w:rPr>
          <w:sz w:val="28"/>
          <w:szCs w:val="28"/>
        </w:rPr>
      </w:pPr>
    </w:p>
    <w:p w14:paraId="32A25FD1" w14:textId="77777777" w:rsidR="00A5066D" w:rsidRDefault="00A5066D" w:rsidP="0031449D">
      <w:pPr>
        <w:widowControl w:val="0"/>
        <w:rPr>
          <w:sz w:val="28"/>
          <w:szCs w:val="28"/>
        </w:rPr>
      </w:pPr>
    </w:p>
    <w:p w14:paraId="1A429C69" w14:textId="77777777" w:rsidR="00A5066D" w:rsidRDefault="00A5066D" w:rsidP="0031449D">
      <w:pPr>
        <w:widowControl w:val="0"/>
        <w:rPr>
          <w:sz w:val="28"/>
          <w:szCs w:val="28"/>
        </w:rPr>
      </w:pPr>
    </w:p>
    <w:p w14:paraId="08772690" w14:textId="77777777" w:rsidR="00A5066D" w:rsidRDefault="00A5066D" w:rsidP="0031449D">
      <w:pPr>
        <w:widowControl w:val="0"/>
        <w:rPr>
          <w:sz w:val="28"/>
          <w:szCs w:val="28"/>
        </w:rPr>
      </w:pPr>
    </w:p>
    <w:p w14:paraId="5E0F218D" w14:textId="77777777" w:rsidR="00A5066D" w:rsidRDefault="00A5066D" w:rsidP="0031449D">
      <w:pPr>
        <w:widowControl w:val="0"/>
        <w:rPr>
          <w:sz w:val="28"/>
          <w:szCs w:val="28"/>
        </w:rPr>
      </w:pPr>
    </w:p>
    <w:p w14:paraId="058703C1" w14:textId="77777777" w:rsidR="00A5066D" w:rsidRDefault="00A5066D" w:rsidP="0031449D">
      <w:pPr>
        <w:widowControl w:val="0"/>
        <w:rPr>
          <w:sz w:val="28"/>
          <w:szCs w:val="28"/>
        </w:rPr>
      </w:pPr>
    </w:p>
    <w:p w14:paraId="27A7BB50" w14:textId="77777777" w:rsidR="00A5066D" w:rsidRDefault="00A5066D" w:rsidP="0031449D">
      <w:pPr>
        <w:widowControl w:val="0"/>
        <w:rPr>
          <w:sz w:val="28"/>
          <w:szCs w:val="28"/>
        </w:rPr>
      </w:pPr>
    </w:p>
    <w:p w14:paraId="68C9A861" w14:textId="77777777" w:rsidR="00A5066D" w:rsidRDefault="00A5066D" w:rsidP="0031449D">
      <w:pPr>
        <w:widowControl w:val="0"/>
        <w:rPr>
          <w:sz w:val="28"/>
          <w:szCs w:val="28"/>
        </w:rPr>
      </w:pPr>
    </w:p>
    <w:p w14:paraId="1B4D738C" w14:textId="77777777" w:rsidR="00A5066D" w:rsidRDefault="00A5066D" w:rsidP="0031449D">
      <w:pPr>
        <w:widowControl w:val="0"/>
        <w:rPr>
          <w:sz w:val="28"/>
          <w:szCs w:val="28"/>
        </w:rPr>
      </w:pPr>
    </w:p>
    <w:p w14:paraId="05568154" w14:textId="77777777" w:rsidR="00A5066D" w:rsidRDefault="00A5066D" w:rsidP="0031449D">
      <w:pPr>
        <w:widowControl w:val="0"/>
        <w:rPr>
          <w:sz w:val="28"/>
          <w:szCs w:val="28"/>
        </w:rPr>
      </w:pPr>
    </w:p>
    <w:p w14:paraId="62AC2138" w14:textId="77777777" w:rsidR="00293EEF" w:rsidRPr="00550FB4" w:rsidRDefault="00293EEF" w:rsidP="00293EEF">
      <w:pPr>
        <w:jc w:val="center"/>
        <w:rPr>
          <w:sz w:val="32"/>
          <w:szCs w:val="32"/>
        </w:rPr>
      </w:pPr>
      <w:r w:rsidRPr="00550FB4">
        <w:rPr>
          <w:sz w:val="32"/>
          <w:szCs w:val="32"/>
        </w:rPr>
        <w:t>СОДЕРЖАНИЕ</w:t>
      </w:r>
    </w:p>
    <w:p w14:paraId="008359E8" w14:textId="77777777" w:rsidR="00293EEF" w:rsidRPr="00550FB4" w:rsidRDefault="00293EEF" w:rsidP="00293EEF">
      <w:pPr>
        <w:rPr>
          <w:sz w:val="32"/>
          <w:szCs w:val="32"/>
        </w:rPr>
      </w:pPr>
    </w:p>
    <w:p w14:paraId="4A1CD6B9" w14:textId="77777777" w:rsidR="00293EEF" w:rsidRPr="0069372E" w:rsidRDefault="00293EEF" w:rsidP="00293EEF"/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8564"/>
        <w:gridCol w:w="1181"/>
      </w:tblGrid>
      <w:tr w:rsidR="00293EEF" w:rsidRPr="0069372E" w14:paraId="3B1EB46E" w14:textId="77777777" w:rsidTr="00AF479E">
        <w:tc>
          <w:tcPr>
            <w:tcW w:w="9108" w:type="dxa"/>
          </w:tcPr>
          <w:p w14:paraId="4F664EF3" w14:textId="77777777" w:rsidR="00293EEF" w:rsidRPr="0069372E" w:rsidRDefault="00293EEF" w:rsidP="00293EEF">
            <w:pPr>
              <w:numPr>
                <w:ilvl w:val="0"/>
                <w:numId w:val="18"/>
              </w:numPr>
              <w:suppressAutoHyphens/>
              <w:jc w:val="both"/>
              <w:rPr>
                <w:bCs/>
              </w:rPr>
            </w:pPr>
            <w:r w:rsidRPr="0069372E">
              <w:rPr>
                <w:bCs/>
              </w:rPr>
              <w:t>ОБЩАЯ ХАРАКТЕРИСТИКА РАБОЧЕЙ ПРОГРАММЫ УЧЕБНОЙ ДИСЦИПЛИНЫ</w:t>
            </w:r>
          </w:p>
          <w:p w14:paraId="22EF9A1E" w14:textId="77777777" w:rsidR="00293EEF" w:rsidRPr="0069372E" w:rsidRDefault="00293EEF" w:rsidP="00AF479E">
            <w:pPr>
              <w:suppressAutoHyphens/>
              <w:ind w:left="284"/>
              <w:jc w:val="both"/>
              <w:rPr>
                <w:bCs/>
              </w:rPr>
            </w:pPr>
          </w:p>
        </w:tc>
        <w:tc>
          <w:tcPr>
            <w:tcW w:w="1260" w:type="dxa"/>
          </w:tcPr>
          <w:p w14:paraId="5CF84292" w14:textId="77777777" w:rsidR="00293EEF" w:rsidRPr="0069372E" w:rsidRDefault="00293EEF" w:rsidP="00AF479E">
            <w:pPr>
              <w:jc w:val="center"/>
              <w:rPr>
                <w:bCs/>
              </w:rPr>
            </w:pPr>
            <w:r w:rsidRPr="0069372E">
              <w:rPr>
                <w:bCs/>
              </w:rPr>
              <w:t>4</w:t>
            </w:r>
          </w:p>
        </w:tc>
      </w:tr>
      <w:tr w:rsidR="00293EEF" w:rsidRPr="0069372E" w14:paraId="052713DF" w14:textId="77777777" w:rsidTr="00AF479E">
        <w:tc>
          <w:tcPr>
            <w:tcW w:w="9108" w:type="dxa"/>
          </w:tcPr>
          <w:p w14:paraId="23FCAE30" w14:textId="77777777" w:rsidR="00293EEF" w:rsidRPr="0069372E" w:rsidRDefault="00293EEF" w:rsidP="00293EEF">
            <w:pPr>
              <w:numPr>
                <w:ilvl w:val="0"/>
                <w:numId w:val="18"/>
              </w:numPr>
              <w:suppressAutoHyphens/>
              <w:jc w:val="both"/>
              <w:rPr>
                <w:bCs/>
              </w:rPr>
            </w:pPr>
            <w:r w:rsidRPr="0069372E">
              <w:rPr>
                <w:bCs/>
              </w:rPr>
              <w:t>СТРУКТУРА И СОДЕРЖАНИЕ УЧЕБНОЙ ДИСЦИПЛИНЫ</w:t>
            </w:r>
          </w:p>
          <w:p w14:paraId="2FB33331" w14:textId="77777777" w:rsidR="00293EEF" w:rsidRPr="0069372E" w:rsidRDefault="00293EEF" w:rsidP="00AF479E">
            <w:pPr>
              <w:suppressAutoHyphens/>
              <w:ind w:left="284"/>
              <w:jc w:val="both"/>
              <w:rPr>
                <w:bCs/>
              </w:rPr>
            </w:pPr>
          </w:p>
          <w:p w14:paraId="08BFAAC8" w14:textId="77777777" w:rsidR="00293EEF" w:rsidRPr="0069372E" w:rsidRDefault="00293EEF" w:rsidP="00AF479E">
            <w:pPr>
              <w:suppressAutoHyphens/>
              <w:jc w:val="both"/>
              <w:rPr>
                <w:bCs/>
              </w:rPr>
            </w:pPr>
          </w:p>
        </w:tc>
        <w:tc>
          <w:tcPr>
            <w:tcW w:w="1260" w:type="dxa"/>
          </w:tcPr>
          <w:p w14:paraId="3C07752D" w14:textId="77777777" w:rsidR="00293EEF" w:rsidRPr="0069372E" w:rsidRDefault="00293EEF" w:rsidP="00AF479E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</w:tr>
      <w:tr w:rsidR="00293EEF" w:rsidRPr="0069372E" w14:paraId="1350F817" w14:textId="77777777" w:rsidTr="00AF479E">
        <w:tc>
          <w:tcPr>
            <w:tcW w:w="9108" w:type="dxa"/>
          </w:tcPr>
          <w:p w14:paraId="4732014B" w14:textId="77777777" w:rsidR="00293EEF" w:rsidRPr="0069372E" w:rsidRDefault="00293EEF" w:rsidP="00293EEF">
            <w:pPr>
              <w:numPr>
                <w:ilvl w:val="0"/>
                <w:numId w:val="18"/>
              </w:numPr>
              <w:suppressAutoHyphens/>
              <w:jc w:val="both"/>
              <w:rPr>
                <w:bCs/>
              </w:rPr>
            </w:pPr>
            <w:r w:rsidRPr="0069372E">
              <w:rPr>
                <w:bCs/>
              </w:rPr>
              <w:t>УСЛОВИЯ РЕАЛИЗАЦИИУЧЕБНОЙ ДИСЦИПЛИНЫ</w:t>
            </w:r>
          </w:p>
          <w:p w14:paraId="64686553" w14:textId="77777777" w:rsidR="00293EEF" w:rsidRPr="0069372E" w:rsidRDefault="00293EEF" w:rsidP="00AF479E">
            <w:pPr>
              <w:suppressAutoHyphens/>
              <w:ind w:left="284"/>
              <w:jc w:val="both"/>
              <w:rPr>
                <w:bCs/>
              </w:rPr>
            </w:pPr>
          </w:p>
          <w:p w14:paraId="1403FB25" w14:textId="77777777" w:rsidR="00293EEF" w:rsidRPr="0069372E" w:rsidRDefault="00293EEF" w:rsidP="00AF479E">
            <w:pPr>
              <w:suppressAutoHyphens/>
              <w:ind w:left="284"/>
              <w:jc w:val="both"/>
              <w:rPr>
                <w:bCs/>
              </w:rPr>
            </w:pPr>
          </w:p>
        </w:tc>
        <w:tc>
          <w:tcPr>
            <w:tcW w:w="1260" w:type="dxa"/>
          </w:tcPr>
          <w:p w14:paraId="77C673AF" w14:textId="77777777" w:rsidR="00293EEF" w:rsidRPr="0069372E" w:rsidRDefault="00A5066D" w:rsidP="00AF479E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293EEF" w:rsidRPr="0069372E" w14:paraId="2390BB90" w14:textId="77777777" w:rsidTr="00AF479E">
        <w:tc>
          <w:tcPr>
            <w:tcW w:w="9108" w:type="dxa"/>
          </w:tcPr>
          <w:p w14:paraId="244A330B" w14:textId="77777777" w:rsidR="00293EEF" w:rsidRPr="0069372E" w:rsidRDefault="00293EEF" w:rsidP="00293EEF">
            <w:pPr>
              <w:numPr>
                <w:ilvl w:val="0"/>
                <w:numId w:val="18"/>
              </w:numPr>
              <w:suppressAutoHyphens/>
              <w:jc w:val="both"/>
              <w:rPr>
                <w:bCs/>
              </w:rPr>
            </w:pPr>
            <w:r w:rsidRPr="0069372E">
              <w:rPr>
                <w:bCs/>
              </w:rPr>
              <w:t>КОНТРОЛЬ И ОЦЕНКА РЕЗУЛЬТАТОВ ОСВОЕНИЯ УЧЕБНОЙ ДИСЦИПЛИНЫ</w:t>
            </w:r>
          </w:p>
          <w:p w14:paraId="4D94F8AC" w14:textId="77777777" w:rsidR="00293EEF" w:rsidRPr="0069372E" w:rsidRDefault="00293EEF" w:rsidP="00AF479E">
            <w:pPr>
              <w:suppressAutoHyphens/>
              <w:jc w:val="both"/>
              <w:rPr>
                <w:bCs/>
              </w:rPr>
            </w:pPr>
          </w:p>
        </w:tc>
        <w:tc>
          <w:tcPr>
            <w:tcW w:w="1260" w:type="dxa"/>
          </w:tcPr>
          <w:p w14:paraId="6714C9DB" w14:textId="77777777" w:rsidR="00293EEF" w:rsidRPr="0069372E" w:rsidRDefault="00293EEF" w:rsidP="00AF479E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A5066D">
              <w:rPr>
                <w:bCs/>
              </w:rPr>
              <w:t>2</w:t>
            </w:r>
          </w:p>
        </w:tc>
      </w:tr>
    </w:tbl>
    <w:p w14:paraId="02785776" w14:textId="77777777" w:rsidR="00293EEF" w:rsidRDefault="00293EEF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5DBFFCAB" w14:textId="77777777" w:rsidR="00293EEF" w:rsidRDefault="00293EEF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294D0BCF" w14:textId="77777777" w:rsidR="00293EEF" w:rsidRDefault="00293EEF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0BCACCF5" w14:textId="77777777" w:rsidR="00293EEF" w:rsidRDefault="00293EEF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7E2594CA" w14:textId="77777777" w:rsidR="00293EEF" w:rsidRDefault="00293EEF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02C9F5A9" w14:textId="77777777" w:rsidR="00293EEF" w:rsidRDefault="00293EEF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18E1F3A4" w14:textId="77777777" w:rsidR="00293EEF" w:rsidRDefault="00293EEF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2F4CAA9B" w14:textId="77777777" w:rsidR="00A5066D" w:rsidRDefault="00A5066D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2B39C67D" w14:textId="77777777" w:rsidR="00A5066D" w:rsidRDefault="00A5066D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62807C81" w14:textId="77777777" w:rsidR="00A5066D" w:rsidRDefault="00A5066D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76354B8F" w14:textId="77777777" w:rsidR="00A5066D" w:rsidRDefault="00A5066D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75A09FF6" w14:textId="77777777" w:rsidR="00A5066D" w:rsidRDefault="00A5066D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2E2599AD" w14:textId="77777777" w:rsidR="00A5066D" w:rsidRDefault="00A5066D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73855EAE" w14:textId="77777777" w:rsidR="00A5066D" w:rsidRDefault="00A5066D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5E8E3B6F" w14:textId="77777777" w:rsidR="00A5066D" w:rsidRDefault="00A5066D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118B05D7" w14:textId="77777777" w:rsidR="00A5066D" w:rsidRDefault="00A5066D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1D6BCDE4" w14:textId="77777777" w:rsidR="00A5066D" w:rsidRDefault="00A5066D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4BC673ED" w14:textId="77777777" w:rsidR="00A5066D" w:rsidRDefault="00A5066D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175A2B9C" w14:textId="77777777" w:rsidR="00A5066D" w:rsidRDefault="00A5066D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7947B159" w14:textId="77777777" w:rsidR="00A5066D" w:rsidRDefault="00A5066D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4E6B8D94" w14:textId="77777777" w:rsidR="00A5066D" w:rsidRDefault="00A5066D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0F23567D" w14:textId="77777777" w:rsidR="00A5066D" w:rsidRDefault="00A5066D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59B9A637" w14:textId="77777777" w:rsidR="00A5066D" w:rsidRDefault="00A5066D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422A7DA6" w14:textId="77777777" w:rsidR="00A5066D" w:rsidRDefault="00A5066D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732311D5" w14:textId="77777777" w:rsidR="00A5066D" w:rsidRDefault="00A5066D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237011FD" w14:textId="77777777" w:rsidR="00A5066D" w:rsidRDefault="00A5066D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1D6EE942" w14:textId="77777777" w:rsidR="00A5066D" w:rsidRDefault="00A5066D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42F7545B" w14:textId="77777777" w:rsidR="00A5066D" w:rsidRDefault="00A5066D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256BF68F" w14:textId="77777777" w:rsidR="00A5066D" w:rsidRDefault="00A5066D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39DE9B13" w14:textId="77777777" w:rsidR="00293EEF" w:rsidRDefault="00293EEF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2BEFFA8D" w14:textId="77777777" w:rsidR="00293EEF" w:rsidRDefault="00293EEF" w:rsidP="0006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14:paraId="306BB41D" w14:textId="77777777" w:rsidR="00293EEF" w:rsidRDefault="00293EEF" w:rsidP="00293EEF">
      <w:pPr>
        <w:jc w:val="center"/>
        <w:rPr>
          <w:b/>
          <w:bCs/>
          <w:sz w:val="28"/>
          <w:szCs w:val="28"/>
        </w:rPr>
      </w:pPr>
      <w:r w:rsidRPr="00096489">
        <w:rPr>
          <w:b/>
          <w:bCs/>
          <w:caps/>
          <w:sz w:val="28"/>
          <w:szCs w:val="28"/>
        </w:rPr>
        <w:t xml:space="preserve">1. </w:t>
      </w:r>
      <w:r w:rsidRPr="00967DD3">
        <w:rPr>
          <w:b/>
          <w:bCs/>
          <w:sz w:val="28"/>
          <w:szCs w:val="28"/>
        </w:rPr>
        <w:t>ОБЩАЯ ХАРАКТЕРИСТИКА РАБОЧЕЙ ПРОГРАММЫ УЧЕБНОЙ ДИСЦИПЛИНЫ</w:t>
      </w:r>
    </w:p>
    <w:p w14:paraId="2EE97B8D" w14:textId="77777777" w:rsidR="00293EEF" w:rsidRDefault="00293EEF" w:rsidP="00293EEF">
      <w:pPr>
        <w:numPr>
          <w:ilvl w:val="1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bCs/>
          <w:sz w:val="28"/>
          <w:szCs w:val="28"/>
        </w:rPr>
      </w:pPr>
      <w:r w:rsidRPr="00096489">
        <w:rPr>
          <w:b/>
          <w:bCs/>
          <w:sz w:val="28"/>
          <w:szCs w:val="28"/>
        </w:rPr>
        <w:t>Место дисциплины в структуре основной образовательной программы</w:t>
      </w:r>
    </w:p>
    <w:p w14:paraId="4E35A0D8" w14:textId="77777777" w:rsidR="00293EEF" w:rsidRDefault="00293EEF" w:rsidP="00E042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sz w:val="28"/>
          <w:szCs w:val="28"/>
        </w:rPr>
      </w:pPr>
    </w:p>
    <w:p w14:paraId="7A686963" w14:textId="77777777" w:rsidR="00AF09FC" w:rsidRDefault="001E0EA9" w:rsidP="00E042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D073B" w:rsidRPr="00E1410E">
        <w:rPr>
          <w:sz w:val="28"/>
          <w:szCs w:val="28"/>
        </w:rPr>
        <w:t>Учебная дисциплина «</w:t>
      </w:r>
      <w:r w:rsidR="00314D3F">
        <w:rPr>
          <w:sz w:val="28"/>
          <w:szCs w:val="28"/>
        </w:rPr>
        <w:t>Элементы САПР в профессиональной деятельности</w:t>
      </w:r>
      <w:r w:rsidR="000D073B" w:rsidRPr="00E1410E">
        <w:rPr>
          <w:sz w:val="28"/>
          <w:szCs w:val="28"/>
        </w:rPr>
        <w:t xml:space="preserve">» является частью программы подготовки специалистов среднего звена в соответствии с Федеральным государственным образовательным стандартом СПО по специальности </w:t>
      </w:r>
      <w:r w:rsidR="000D1004">
        <w:rPr>
          <w:sz w:val="28"/>
          <w:szCs w:val="28"/>
        </w:rPr>
        <w:t>15.02.17</w:t>
      </w:r>
      <w:r w:rsidR="00951386">
        <w:rPr>
          <w:sz w:val="28"/>
          <w:szCs w:val="28"/>
        </w:rPr>
        <w:t xml:space="preserve"> </w:t>
      </w:r>
      <w:r w:rsidR="000D1004">
        <w:rPr>
          <w:sz w:val="28"/>
          <w:szCs w:val="28"/>
        </w:rPr>
        <w:t>Монтаж, техническое обслуживание, эксплуатация и ремонт промышленного оборудования (по отраслям)</w:t>
      </w:r>
      <w:r w:rsidR="00AF09FC" w:rsidRPr="00C15DD1">
        <w:rPr>
          <w:sz w:val="28"/>
          <w:szCs w:val="28"/>
        </w:rPr>
        <w:t>.</w:t>
      </w:r>
    </w:p>
    <w:p w14:paraId="12A002E3" w14:textId="77777777" w:rsidR="000D073B" w:rsidRDefault="000D073B" w:rsidP="000D07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  <w:r w:rsidRPr="003C1C13">
        <w:rPr>
          <w:sz w:val="28"/>
          <w:szCs w:val="28"/>
        </w:rPr>
        <w:t xml:space="preserve">Учебная дисциплина </w:t>
      </w:r>
      <w:r w:rsidRPr="00E1410E">
        <w:rPr>
          <w:sz w:val="28"/>
          <w:szCs w:val="28"/>
        </w:rPr>
        <w:t>«</w:t>
      </w:r>
      <w:r w:rsidR="00314D3F">
        <w:rPr>
          <w:sz w:val="28"/>
          <w:szCs w:val="28"/>
        </w:rPr>
        <w:t>Элементы САПР в профессиональной деятельности</w:t>
      </w:r>
      <w:r w:rsidRPr="00E1410E">
        <w:rPr>
          <w:sz w:val="28"/>
          <w:szCs w:val="28"/>
        </w:rPr>
        <w:t>»</w:t>
      </w:r>
      <w:r w:rsidRPr="00550FB4">
        <w:rPr>
          <w:sz w:val="28"/>
          <w:szCs w:val="28"/>
        </w:rPr>
        <w:t xml:space="preserve"> относится к </w:t>
      </w:r>
      <w:r w:rsidRPr="00E1410E">
        <w:rPr>
          <w:sz w:val="28"/>
          <w:szCs w:val="28"/>
        </w:rPr>
        <w:t>общепрофессиональному</w:t>
      </w:r>
      <w:r w:rsidRPr="00550FB4">
        <w:rPr>
          <w:sz w:val="28"/>
          <w:szCs w:val="28"/>
        </w:rPr>
        <w:t xml:space="preserve"> циклу </w:t>
      </w:r>
      <w:r w:rsidRPr="003C1C13">
        <w:rPr>
          <w:sz w:val="28"/>
          <w:szCs w:val="28"/>
        </w:rPr>
        <w:t xml:space="preserve">программы подготовки специалистов среднего звена. </w:t>
      </w:r>
    </w:p>
    <w:p w14:paraId="1F9B8520" w14:textId="77777777" w:rsidR="000D073B" w:rsidRDefault="000D073B" w:rsidP="000D07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Особое значение дисциплина имеет при формировании и развитии </w:t>
      </w:r>
      <w:r w:rsidR="00360BAE">
        <w:rPr>
          <w:sz w:val="28"/>
          <w:szCs w:val="28"/>
        </w:rPr>
        <w:t>ОК 0</w:t>
      </w:r>
      <w:r w:rsidR="00951386">
        <w:rPr>
          <w:sz w:val="28"/>
          <w:szCs w:val="28"/>
        </w:rPr>
        <w:t xml:space="preserve">1, </w:t>
      </w:r>
      <w:r w:rsidR="00FC1F56">
        <w:rPr>
          <w:sz w:val="28"/>
          <w:szCs w:val="28"/>
        </w:rPr>
        <w:t>ПК 1.3</w:t>
      </w:r>
    </w:p>
    <w:p w14:paraId="2C4EDB1E" w14:textId="77777777" w:rsidR="00C90BF7" w:rsidRPr="00C90BF7" w:rsidRDefault="00C90BF7" w:rsidP="00C90BF7"/>
    <w:p w14:paraId="6838D41B" w14:textId="77777777" w:rsidR="00C90BF7" w:rsidRPr="00550FB4" w:rsidRDefault="00C90BF7" w:rsidP="00C90BF7">
      <w:pPr>
        <w:numPr>
          <w:ilvl w:val="1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bCs/>
          <w:sz w:val="28"/>
          <w:szCs w:val="28"/>
        </w:rPr>
      </w:pPr>
      <w:r w:rsidRPr="00550FB4">
        <w:rPr>
          <w:b/>
          <w:bCs/>
          <w:sz w:val="28"/>
          <w:szCs w:val="28"/>
        </w:rPr>
        <w:t>Место учебной дисциплины в структуре основной профессиональной образовательной программы:</w:t>
      </w:r>
    </w:p>
    <w:p w14:paraId="672DF137" w14:textId="77777777" w:rsidR="00C90BF7" w:rsidRPr="00C90BF7" w:rsidRDefault="00C90BF7" w:rsidP="00C90BF7"/>
    <w:p w14:paraId="688BA9EA" w14:textId="77777777" w:rsidR="00C90BF7" w:rsidRPr="00C15DD1" w:rsidRDefault="00C90BF7" w:rsidP="00E042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sz w:val="28"/>
          <w:szCs w:val="28"/>
        </w:rPr>
      </w:pPr>
    </w:p>
    <w:p w14:paraId="5102552B" w14:textId="77777777" w:rsidR="00D331F0" w:rsidRPr="00D331F0" w:rsidRDefault="00D331F0" w:rsidP="00D331F0">
      <w:pPr>
        <w:pStyle w:val="5"/>
        <w:shd w:val="clear" w:color="auto" w:fill="FFFFFF"/>
        <w:spacing w:before="0" w:after="0"/>
        <w:ind w:firstLine="709"/>
        <w:jc w:val="both"/>
        <w:textAlignment w:val="baseline"/>
        <w:rPr>
          <w:rFonts w:ascii="Times New Roman" w:hAnsi="Times New Roman"/>
          <w:b w:val="0"/>
          <w:bCs w:val="0"/>
          <w:i w:val="0"/>
          <w:sz w:val="28"/>
          <w:szCs w:val="28"/>
        </w:rPr>
      </w:pPr>
      <w:r w:rsidRPr="00D331F0">
        <w:rPr>
          <w:rFonts w:ascii="Times New Roman" w:hAnsi="Times New Roman"/>
          <w:b w:val="0"/>
          <w:bCs w:val="0"/>
          <w:i w:val="0"/>
          <w:sz w:val="28"/>
          <w:szCs w:val="28"/>
        </w:rPr>
        <w:t>Учебная дисциплина «</w:t>
      </w:r>
      <w:r w:rsidR="00314D3F">
        <w:rPr>
          <w:rFonts w:ascii="Times New Roman" w:hAnsi="Times New Roman"/>
          <w:b w:val="0"/>
          <w:bCs w:val="0"/>
          <w:i w:val="0"/>
          <w:sz w:val="28"/>
          <w:szCs w:val="28"/>
        </w:rPr>
        <w:t>Элементы САПР в профессиональной деятельности</w:t>
      </w:r>
      <w:r w:rsidRPr="00D331F0">
        <w:rPr>
          <w:rFonts w:ascii="Times New Roman" w:hAnsi="Times New Roman"/>
          <w:b w:val="0"/>
          <w:bCs w:val="0"/>
          <w:i w:val="0"/>
          <w:sz w:val="28"/>
          <w:szCs w:val="28"/>
        </w:rPr>
        <w:t>» обеспечивает формирование элементов профессиональных и общих компетенций по видам дея</w:t>
      </w:r>
      <w:r w:rsidR="00DB6D1F">
        <w:rPr>
          <w:rFonts w:ascii="Times New Roman" w:hAnsi="Times New Roman"/>
          <w:b w:val="0"/>
          <w:bCs w:val="0"/>
          <w:i w:val="0"/>
          <w:sz w:val="28"/>
          <w:szCs w:val="28"/>
        </w:rPr>
        <w:t>тельности ФГОС по специальности</w:t>
      </w:r>
      <w:r w:rsidRPr="00D331F0">
        <w:rPr>
          <w:rFonts w:ascii="Times New Roman" w:hAnsi="Times New Roman"/>
          <w:b w:val="0"/>
          <w:bCs w:val="0"/>
          <w:i w:val="0"/>
          <w:sz w:val="28"/>
          <w:szCs w:val="28"/>
        </w:rPr>
        <w:t xml:space="preserve"> СПО </w:t>
      </w:r>
      <w:r w:rsidR="000D1004">
        <w:rPr>
          <w:rFonts w:ascii="Times New Roman" w:hAnsi="Times New Roman"/>
          <w:b w:val="0"/>
          <w:bCs w:val="0"/>
          <w:i w:val="0"/>
          <w:sz w:val="28"/>
          <w:szCs w:val="28"/>
        </w:rPr>
        <w:t>15.02.17</w:t>
      </w:r>
      <w:r w:rsidR="00951386" w:rsidRPr="00951386">
        <w:rPr>
          <w:rFonts w:ascii="Times New Roman" w:hAnsi="Times New Roman"/>
          <w:b w:val="0"/>
          <w:bCs w:val="0"/>
          <w:i w:val="0"/>
          <w:sz w:val="28"/>
          <w:szCs w:val="28"/>
        </w:rPr>
        <w:t xml:space="preserve"> </w:t>
      </w:r>
      <w:r w:rsidR="000D1004">
        <w:rPr>
          <w:rFonts w:ascii="Times New Roman" w:hAnsi="Times New Roman"/>
          <w:b w:val="0"/>
          <w:bCs w:val="0"/>
          <w:i w:val="0"/>
          <w:sz w:val="28"/>
          <w:szCs w:val="28"/>
        </w:rPr>
        <w:t>Монтаж, техническое обслуживание, эксплуатация и ремонт промышленного оборудования (по отраслям)</w:t>
      </w:r>
      <w:r w:rsidRPr="00D331F0">
        <w:rPr>
          <w:rFonts w:ascii="Times New Roman" w:hAnsi="Times New Roman"/>
          <w:b w:val="0"/>
          <w:bCs w:val="0"/>
          <w:i w:val="0"/>
          <w:sz w:val="28"/>
          <w:szCs w:val="28"/>
        </w:rPr>
        <w:t>.</w:t>
      </w:r>
    </w:p>
    <w:p w14:paraId="618A2052" w14:textId="77777777" w:rsidR="00D331F0" w:rsidRDefault="00D331F0" w:rsidP="00D331F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D331F0">
        <w:rPr>
          <w:sz w:val="28"/>
          <w:szCs w:val="28"/>
        </w:rPr>
        <w:t>В результате освоения дисциплины обучающийся осваивает элементы компетенций:</w:t>
      </w:r>
    </w:p>
    <w:p w14:paraId="0B06D17E" w14:textId="77777777" w:rsidR="007151CF" w:rsidRDefault="00E90997" w:rsidP="007151C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b/>
          <w:iCs/>
          <w:sz w:val="28"/>
        </w:rPr>
        <w:t>ОК 01</w:t>
      </w:r>
      <w:r w:rsidR="007151CF" w:rsidRPr="00636294">
        <w:rPr>
          <w:b/>
          <w:iCs/>
          <w:sz w:val="28"/>
        </w:rPr>
        <w:t xml:space="preserve"> </w:t>
      </w:r>
      <w:r w:rsidRPr="00E90997">
        <w:rPr>
          <w:sz w:val="28"/>
          <w:szCs w:val="28"/>
        </w:rPr>
        <w:t>Выбирать способы решения задач профессиональной деятельности, применительно к различным контекстам.</w:t>
      </w:r>
    </w:p>
    <w:p w14:paraId="1F9F913D" w14:textId="77777777" w:rsidR="00EF33D4" w:rsidRDefault="00FC1F56" w:rsidP="00EF33D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ПК 1.3</w:t>
      </w:r>
      <w:r w:rsidR="00EF33D4">
        <w:rPr>
          <w:b/>
          <w:sz w:val="28"/>
          <w:szCs w:val="28"/>
        </w:rPr>
        <w:t>.</w:t>
      </w:r>
      <w:r w:rsidR="00DF0A76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Производить оценку состояния промышленного (технологического) оборудования после выполнения наладочных работ, контроль технического состояния оборудования при вводе в эксплуатацию</w:t>
      </w:r>
    </w:p>
    <w:p w14:paraId="4793890E" w14:textId="77777777" w:rsidR="00665E5A" w:rsidRPr="00761810" w:rsidRDefault="00665E5A" w:rsidP="00F44E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09"/>
        <w:rPr>
          <w:sz w:val="28"/>
          <w:szCs w:val="28"/>
        </w:rPr>
      </w:pPr>
    </w:p>
    <w:p w14:paraId="01FDCB43" w14:textId="77777777" w:rsidR="003A022B" w:rsidRDefault="003A022B" w:rsidP="003A022B">
      <w:pPr>
        <w:suppressAutoHyphens/>
        <w:ind w:firstLine="709"/>
        <w:jc w:val="both"/>
        <w:rPr>
          <w:sz w:val="28"/>
          <w:szCs w:val="28"/>
        </w:rPr>
      </w:pPr>
    </w:p>
    <w:p w14:paraId="006B6F68" w14:textId="77777777" w:rsidR="003A022B" w:rsidRDefault="003A022B" w:rsidP="003A022B">
      <w:pPr>
        <w:suppressAutoHyphens/>
        <w:ind w:firstLine="709"/>
        <w:jc w:val="both"/>
        <w:rPr>
          <w:sz w:val="28"/>
          <w:szCs w:val="28"/>
        </w:rPr>
      </w:pPr>
      <w:r w:rsidRPr="00096489">
        <w:rPr>
          <w:sz w:val="28"/>
          <w:szCs w:val="28"/>
        </w:rPr>
        <w:t>В рамках программы учебной дисциплины обучающимися осваиваются умения и знания</w:t>
      </w:r>
      <w:r>
        <w:rPr>
          <w:sz w:val="28"/>
          <w:szCs w:val="28"/>
        </w:rPr>
        <w:t xml:space="preserve">. </w:t>
      </w:r>
    </w:p>
    <w:p w14:paraId="349DA6C0" w14:textId="77777777" w:rsidR="00EF33D4" w:rsidRDefault="00EF33D4" w:rsidP="00C90B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 w:right="-185"/>
        <w:jc w:val="center"/>
        <w:rPr>
          <w:b/>
          <w:bCs/>
          <w:sz w:val="28"/>
          <w:szCs w:val="28"/>
        </w:rPr>
      </w:pPr>
    </w:p>
    <w:tbl>
      <w:tblPr>
        <w:tblW w:w="10143" w:type="dxa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3955"/>
        <w:gridCol w:w="4379"/>
      </w:tblGrid>
      <w:tr w:rsidR="003A022B" w:rsidRPr="00CC2BA3" w14:paraId="30667FB5" w14:textId="77777777" w:rsidTr="00017262">
        <w:trPr>
          <w:trHeight w:val="277"/>
        </w:trPr>
        <w:tc>
          <w:tcPr>
            <w:tcW w:w="1809" w:type="dxa"/>
            <w:hideMark/>
          </w:tcPr>
          <w:p w14:paraId="1F12E68B" w14:textId="77777777" w:rsidR="008C04EA" w:rsidRDefault="003A022B" w:rsidP="00017262">
            <w:pPr>
              <w:jc w:val="center"/>
            </w:pPr>
            <w:r w:rsidRPr="000454CB">
              <w:t xml:space="preserve">Код </w:t>
            </w:r>
          </w:p>
          <w:p w14:paraId="33231E2D" w14:textId="77777777" w:rsidR="003A022B" w:rsidRPr="000454CB" w:rsidRDefault="003A022B" w:rsidP="00017262">
            <w:pPr>
              <w:jc w:val="center"/>
            </w:pPr>
            <w:r w:rsidRPr="000454CB">
              <w:t>ПК, ОК</w:t>
            </w:r>
            <w:r>
              <w:t>, ЛР</w:t>
            </w:r>
          </w:p>
        </w:tc>
        <w:tc>
          <w:tcPr>
            <w:tcW w:w="3955" w:type="dxa"/>
            <w:hideMark/>
          </w:tcPr>
          <w:p w14:paraId="654984F7" w14:textId="77777777" w:rsidR="003A022B" w:rsidRPr="000454CB" w:rsidRDefault="003A022B" w:rsidP="00017262">
            <w:pPr>
              <w:jc w:val="center"/>
            </w:pPr>
            <w:r w:rsidRPr="000454CB">
              <w:t>Умения</w:t>
            </w:r>
          </w:p>
        </w:tc>
        <w:tc>
          <w:tcPr>
            <w:tcW w:w="4379" w:type="dxa"/>
            <w:hideMark/>
          </w:tcPr>
          <w:p w14:paraId="507EED68" w14:textId="77777777" w:rsidR="003A022B" w:rsidRPr="000454CB" w:rsidRDefault="003A022B" w:rsidP="00017262">
            <w:pPr>
              <w:jc w:val="center"/>
            </w:pPr>
            <w:r w:rsidRPr="000454CB">
              <w:t>Знания</w:t>
            </w:r>
          </w:p>
        </w:tc>
      </w:tr>
      <w:tr w:rsidR="003A022B" w:rsidRPr="00CC2BA3" w14:paraId="3743F1A0" w14:textId="77777777" w:rsidTr="00B63E90">
        <w:trPr>
          <w:trHeight w:val="132"/>
        </w:trPr>
        <w:tc>
          <w:tcPr>
            <w:tcW w:w="1809" w:type="dxa"/>
          </w:tcPr>
          <w:p w14:paraId="673DFCD2" w14:textId="77777777" w:rsidR="003A022B" w:rsidRPr="000454CB" w:rsidRDefault="003A022B" w:rsidP="00017262">
            <w:pPr>
              <w:jc w:val="both"/>
              <w:rPr>
                <w:b/>
                <w:bCs/>
              </w:rPr>
            </w:pPr>
          </w:p>
          <w:p w14:paraId="5018FBB9" w14:textId="77777777" w:rsidR="003A022B" w:rsidRPr="000454CB" w:rsidRDefault="00B63E90" w:rsidP="00017262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ОК 01</w:t>
            </w:r>
          </w:p>
          <w:p w14:paraId="697DD693" w14:textId="77777777" w:rsidR="003A022B" w:rsidRPr="000454CB" w:rsidRDefault="003A022B" w:rsidP="00017262">
            <w:pPr>
              <w:jc w:val="both"/>
              <w:rPr>
                <w:bCs/>
              </w:rPr>
            </w:pPr>
          </w:p>
          <w:p w14:paraId="1B9DB499" w14:textId="77777777" w:rsidR="003A022B" w:rsidRPr="000454CB" w:rsidRDefault="003A022B" w:rsidP="00017262">
            <w:pPr>
              <w:jc w:val="both"/>
              <w:rPr>
                <w:bCs/>
              </w:rPr>
            </w:pPr>
          </w:p>
          <w:p w14:paraId="0C261A57" w14:textId="77777777" w:rsidR="003A022B" w:rsidRPr="000454CB" w:rsidRDefault="003A022B" w:rsidP="00017262">
            <w:pPr>
              <w:jc w:val="both"/>
              <w:rPr>
                <w:bCs/>
              </w:rPr>
            </w:pPr>
          </w:p>
          <w:p w14:paraId="2CCD3D65" w14:textId="77777777" w:rsidR="003A022B" w:rsidRPr="000454CB" w:rsidRDefault="003A022B" w:rsidP="00017262">
            <w:pPr>
              <w:jc w:val="both"/>
              <w:rPr>
                <w:bCs/>
              </w:rPr>
            </w:pPr>
          </w:p>
          <w:p w14:paraId="58B91199" w14:textId="77777777" w:rsidR="003A022B" w:rsidRPr="000454CB" w:rsidRDefault="003A022B" w:rsidP="00017262">
            <w:pPr>
              <w:jc w:val="both"/>
              <w:rPr>
                <w:bCs/>
              </w:rPr>
            </w:pPr>
          </w:p>
          <w:p w14:paraId="4EE5067A" w14:textId="77777777" w:rsidR="003A022B" w:rsidRPr="000454CB" w:rsidRDefault="003A022B" w:rsidP="00017262">
            <w:pPr>
              <w:jc w:val="both"/>
              <w:rPr>
                <w:bCs/>
              </w:rPr>
            </w:pPr>
          </w:p>
          <w:p w14:paraId="433665BD" w14:textId="77777777" w:rsidR="003A022B" w:rsidRPr="000454CB" w:rsidRDefault="003A022B" w:rsidP="00017262">
            <w:pPr>
              <w:jc w:val="both"/>
              <w:rPr>
                <w:bCs/>
              </w:rPr>
            </w:pPr>
          </w:p>
          <w:p w14:paraId="18E9E153" w14:textId="77777777" w:rsidR="003A022B" w:rsidRPr="000454CB" w:rsidRDefault="003A022B" w:rsidP="00017262">
            <w:pPr>
              <w:jc w:val="both"/>
              <w:rPr>
                <w:bCs/>
              </w:rPr>
            </w:pPr>
          </w:p>
        </w:tc>
        <w:tc>
          <w:tcPr>
            <w:tcW w:w="3955" w:type="dxa"/>
          </w:tcPr>
          <w:p w14:paraId="5F75E293" w14:textId="77777777" w:rsidR="003A022B" w:rsidRPr="006B3BDD" w:rsidRDefault="003A022B" w:rsidP="00017262">
            <w:pPr>
              <w:ind w:firstLine="147"/>
            </w:pPr>
            <w:r>
              <w:lastRenderedPageBreak/>
              <w:t xml:space="preserve">У1 </w:t>
            </w:r>
            <w:r w:rsidRPr="006B3BDD">
              <w:t xml:space="preserve">выполнять графические изображения технологического оборудования и технологических схем </w:t>
            </w:r>
            <w:proofErr w:type="gramStart"/>
            <w:r>
              <w:t xml:space="preserve">в </w:t>
            </w:r>
            <w:r w:rsidRPr="006B3BDD">
              <w:t xml:space="preserve"> машинной</w:t>
            </w:r>
            <w:proofErr w:type="gramEnd"/>
            <w:r w:rsidRPr="006B3BDD">
              <w:t xml:space="preserve"> графике;</w:t>
            </w:r>
          </w:p>
          <w:p w14:paraId="48820ECC" w14:textId="77777777" w:rsidR="003A022B" w:rsidRPr="006B3BDD" w:rsidRDefault="003A022B" w:rsidP="00017262">
            <w:pPr>
              <w:ind w:firstLine="147"/>
            </w:pPr>
            <w:r>
              <w:lastRenderedPageBreak/>
              <w:t>У</w:t>
            </w:r>
            <w:proofErr w:type="gramStart"/>
            <w:r>
              <w:t xml:space="preserve">2 </w:t>
            </w:r>
            <w:r w:rsidRPr="006B3BDD">
              <w:t xml:space="preserve"> выполнять</w:t>
            </w:r>
            <w:proofErr w:type="gramEnd"/>
            <w:r w:rsidRPr="006B3BDD">
              <w:t xml:space="preserve"> комплексные чертежи геометрических тел и проекции точек, лежащих на их поверхности, в  машинной графике;</w:t>
            </w:r>
          </w:p>
          <w:p w14:paraId="407E8971" w14:textId="77777777" w:rsidR="003A022B" w:rsidRPr="00B63E90" w:rsidRDefault="003A022B" w:rsidP="00B63E90">
            <w:pPr>
              <w:ind w:firstLine="147"/>
            </w:pPr>
            <w:r>
              <w:t xml:space="preserve">У3 </w:t>
            </w:r>
            <w:r w:rsidRPr="006B3BDD">
              <w:t>выполнят</w:t>
            </w:r>
            <w:r>
              <w:t>ь чертежи технических деталей в</w:t>
            </w:r>
            <w:r w:rsidRPr="006B3BDD">
              <w:t xml:space="preserve"> машинной графике;</w:t>
            </w:r>
          </w:p>
        </w:tc>
        <w:tc>
          <w:tcPr>
            <w:tcW w:w="4379" w:type="dxa"/>
          </w:tcPr>
          <w:p w14:paraId="516B8C04" w14:textId="77777777" w:rsidR="003A022B" w:rsidRPr="006B3BDD" w:rsidRDefault="003A022B" w:rsidP="00017262">
            <w:r>
              <w:lastRenderedPageBreak/>
              <w:t>З</w:t>
            </w:r>
            <w:proofErr w:type="gramStart"/>
            <w:r>
              <w:t xml:space="preserve">1 </w:t>
            </w:r>
            <w:r w:rsidRPr="006B3BDD">
              <w:t xml:space="preserve"> способы</w:t>
            </w:r>
            <w:proofErr w:type="gramEnd"/>
            <w:r w:rsidRPr="006B3BDD">
              <w:t xml:space="preserve"> графического представления технологического оборудования и выполнения технологических схем; </w:t>
            </w:r>
          </w:p>
          <w:p w14:paraId="25E758BC" w14:textId="77777777" w:rsidR="003A022B" w:rsidRPr="001F445B" w:rsidRDefault="003A022B" w:rsidP="00017262">
            <w:r>
              <w:lastRenderedPageBreak/>
              <w:t xml:space="preserve">З2 </w:t>
            </w:r>
            <w:r w:rsidRPr="006B3BDD">
              <w:t xml:space="preserve"> требования стандартов Единой системы конструкторской документации (далее - ЕСКД) и Единой системы технологической документации (далее - ЕСТД) к оформлению и составлению чертежей и схем.</w:t>
            </w:r>
          </w:p>
        </w:tc>
      </w:tr>
      <w:tr w:rsidR="003A022B" w:rsidRPr="00CC2BA3" w14:paraId="40CC3846" w14:textId="77777777" w:rsidTr="00017262">
        <w:trPr>
          <w:trHeight w:val="1861"/>
        </w:trPr>
        <w:tc>
          <w:tcPr>
            <w:tcW w:w="1809" w:type="dxa"/>
          </w:tcPr>
          <w:p w14:paraId="44994BFC" w14:textId="77777777" w:rsidR="003A022B" w:rsidRDefault="00FC1F56" w:rsidP="00017262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ПК 1.3</w:t>
            </w:r>
            <w:r w:rsidR="003A022B">
              <w:rPr>
                <w:b/>
                <w:bCs/>
              </w:rPr>
              <w:t>.</w:t>
            </w:r>
          </w:p>
        </w:tc>
        <w:tc>
          <w:tcPr>
            <w:tcW w:w="3955" w:type="dxa"/>
          </w:tcPr>
          <w:p w14:paraId="4804D99D" w14:textId="77777777" w:rsidR="003A022B" w:rsidRPr="006B3BDD" w:rsidRDefault="003A022B" w:rsidP="00017262">
            <w:pPr>
              <w:ind w:firstLine="147"/>
            </w:pPr>
            <w:r>
              <w:t xml:space="preserve">У1 </w:t>
            </w:r>
            <w:r w:rsidRPr="006B3BDD">
              <w:t xml:space="preserve">выполнять графические изображения технологического оборудования и технологических схем </w:t>
            </w:r>
            <w:proofErr w:type="gramStart"/>
            <w:r>
              <w:t xml:space="preserve">в </w:t>
            </w:r>
            <w:r w:rsidRPr="006B3BDD">
              <w:t xml:space="preserve"> машинной</w:t>
            </w:r>
            <w:proofErr w:type="gramEnd"/>
            <w:r w:rsidRPr="006B3BDD">
              <w:t xml:space="preserve"> графике;</w:t>
            </w:r>
          </w:p>
          <w:p w14:paraId="7D1D386B" w14:textId="77777777" w:rsidR="003A022B" w:rsidRPr="006B3BDD" w:rsidRDefault="003A022B" w:rsidP="00017262">
            <w:pPr>
              <w:ind w:firstLine="147"/>
            </w:pPr>
            <w:r>
              <w:t>У</w:t>
            </w:r>
            <w:proofErr w:type="gramStart"/>
            <w:r>
              <w:t xml:space="preserve">2 </w:t>
            </w:r>
            <w:r w:rsidRPr="006B3BDD">
              <w:t xml:space="preserve"> выполнять</w:t>
            </w:r>
            <w:proofErr w:type="gramEnd"/>
            <w:r w:rsidRPr="006B3BDD">
              <w:t xml:space="preserve"> комплексные чертежи геометрических тел и проекции точек, лежащих на их поверхности, в  машинной графике;</w:t>
            </w:r>
          </w:p>
          <w:p w14:paraId="650A5FA6" w14:textId="77777777" w:rsidR="003A022B" w:rsidRPr="006B3BDD" w:rsidRDefault="003A022B" w:rsidP="00017262">
            <w:pPr>
              <w:ind w:firstLine="147"/>
            </w:pPr>
            <w:r>
              <w:t xml:space="preserve">У3 </w:t>
            </w:r>
            <w:r w:rsidRPr="006B3BDD">
              <w:t>выполнят</w:t>
            </w:r>
            <w:r>
              <w:t>ь чертежи технических деталей в</w:t>
            </w:r>
            <w:r w:rsidRPr="006B3BDD">
              <w:t xml:space="preserve"> машинной графике;</w:t>
            </w:r>
          </w:p>
          <w:p w14:paraId="5A044A08" w14:textId="77777777" w:rsidR="003A022B" w:rsidRPr="00636294" w:rsidRDefault="003A022B" w:rsidP="00017262">
            <w:pPr>
              <w:rPr>
                <w:iCs/>
              </w:rPr>
            </w:pPr>
          </w:p>
        </w:tc>
        <w:tc>
          <w:tcPr>
            <w:tcW w:w="4379" w:type="dxa"/>
          </w:tcPr>
          <w:p w14:paraId="7198EFDE" w14:textId="77777777" w:rsidR="003A022B" w:rsidRPr="006B3BDD" w:rsidRDefault="003A022B" w:rsidP="00017262">
            <w:r>
              <w:t>З</w:t>
            </w:r>
            <w:proofErr w:type="gramStart"/>
            <w:r>
              <w:t xml:space="preserve">1 </w:t>
            </w:r>
            <w:r w:rsidRPr="006B3BDD">
              <w:t xml:space="preserve"> способы</w:t>
            </w:r>
            <w:proofErr w:type="gramEnd"/>
            <w:r w:rsidRPr="006B3BDD">
              <w:t xml:space="preserve"> графического представления технологического оборудования и выполнения технологических схем; </w:t>
            </w:r>
          </w:p>
          <w:p w14:paraId="1337051F" w14:textId="77777777" w:rsidR="003A022B" w:rsidRPr="00725A54" w:rsidRDefault="003A022B" w:rsidP="00017262">
            <w:pPr>
              <w:rPr>
                <w:bCs/>
              </w:rPr>
            </w:pPr>
            <w:r>
              <w:t xml:space="preserve">З2 </w:t>
            </w:r>
            <w:r w:rsidRPr="006B3BDD">
              <w:t xml:space="preserve"> требования стандартов Единой системы конструкторской документации (далее - ЕСКД) и Единой системы технологической документации (далее - ЕСТД) к оформлению и составлению чертежей и схем.</w:t>
            </w:r>
          </w:p>
        </w:tc>
      </w:tr>
      <w:tr w:rsidR="003A022B" w:rsidRPr="00CC2BA3" w14:paraId="04732DD0" w14:textId="77777777" w:rsidTr="00017262">
        <w:trPr>
          <w:trHeight w:val="1861"/>
        </w:trPr>
        <w:tc>
          <w:tcPr>
            <w:tcW w:w="1809" w:type="dxa"/>
          </w:tcPr>
          <w:p w14:paraId="7597B03D" w14:textId="77777777" w:rsidR="003A022B" w:rsidRDefault="003A022B" w:rsidP="00017262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ЛР 4</w:t>
            </w:r>
          </w:p>
        </w:tc>
        <w:tc>
          <w:tcPr>
            <w:tcW w:w="3955" w:type="dxa"/>
          </w:tcPr>
          <w:p w14:paraId="57511A0E" w14:textId="77777777" w:rsidR="003A022B" w:rsidRPr="006B3BDD" w:rsidRDefault="003A022B" w:rsidP="00017262">
            <w:pPr>
              <w:ind w:firstLine="147"/>
            </w:pPr>
            <w:r>
              <w:t xml:space="preserve">У1 </w:t>
            </w:r>
            <w:r w:rsidRPr="006B3BDD">
              <w:t xml:space="preserve">выполнять графические изображения технологического оборудования и технологических схем </w:t>
            </w:r>
            <w:proofErr w:type="gramStart"/>
            <w:r>
              <w:t xml:space="preserve">в </w:t>
            </w:r>
            <w:r w:rsidRPr="006B3BDD">
              <w:t xml:space="preserve"> машинной</w:t>
            </w:r>
            <w:proofErr w:type="gramEnd"/>
            <w:r w:rsidRPr="006B3BDD">
              <w:t xml:space="preserve"> графике;</w:t>
            </w:r>
          </w:p>
          <w:p w14:paraId="5D617BB4" w14:textId="77777777" w:rsidR="003A022B" w:rsidRPr="006B3BDD" w:rsidRDefault="003A022B" w:rsidP="00017262">
            <w:pPr>
              <w:ind w:firstLine="147"/>
            </w:pPr>
            <w:r>
              <w:t>У</w:t>
            </w:r>
            <w:proofErr w:type="gramStart"/>
            <w:r>
              <w:t xml:space="preserve">2 </w:t>
            </w:r>
            <w:r w:rsidRPr="006B3BDD">
              <w:t xml:space="preserve"> выполнять</w:t>
            </w:r>
            <w:proofErr w:type="gramEnd"/>
            <w:r w:rsidRPr="006B3BDD">
              <w:t xml:space="preserve"> комплексные чертежи геометрических тел и проекции точек, лежащих на их поверхности, в  машинной графике;</w:t>
            </w:r>
          </w:p>
          <w:p w14:paraId="7FD38273" w14:textId="77777777" w:rsidR="003A022B" w:rsidRPr="006B3BDD" w:rsidRDefault="003A022B" w:rsidP="00017262">
            <w:pPr>
              <w:ind w:firstLine="147"/>
            </w:pPr>
            <w:r>
              <w:t xml:space="preserve">У3 </w:t>
            </w:r>
            <w:r w:rsidRPr="006B3BDD">
              <w:t>выполнят</w:t>
            </w:r>
            <w:r>
              <w:t>ь чертежи технических деталей в</w:t>
            </w:r>
            <w:r w:rsidRPr="006B3BDD">
              <w:t xml:space="preserve"> машинной графике;</w:t>
            </w:r>
          </w:p>
          <w:p w14:paraId="704082B7" w14:textId="77777777" w:rsidR="003A022B" w:rsidRPr="00636294" w:rsidRDefault="003A022B" w:rsidP="00017262">
            <w:pPr>
              <w:rPr>
                <w:iCs/>
              </w:rPr>
            </w:pPr>
          </w:p>
        </w:tc>
        <w:tc>
          <w:tcPr>
            <w:tcW w:w="4379" w:type="dxa"/>
          </w:tcPr>
          <w:p w14:paraId="75E399F1" w14:textId="77777777" w:rsidR="003A022B" w:rsidRPr="006B3BDD" w:rsidRDefault="003A022B" w:rsidP="00017262">
            <w:r>
              <w:t>З</w:t>
            </w:r>
            <w:proofErr w:type="gramStart"/>
            <w:r>
              <w:t xml:space="preserve">1 </w:t>
            </w:r>
            <w:r w:rsidRPr="006B3BDD">
              <w:t xml:space="preserve"> способы</w:t>
            </w:r>
            <w:proofErr w:type="gramEnd"/>
            <w:r w:rsidRPr="006B3BDD">
              <w:t xml:space="preserve"> графического представления технологического оборудования и выполнения технологических схем; </w:t>
            </w:r>
          </w:p>
          <w:p w14:paraId="3795AF4F" w14:textId="77777777" w:rsidR="003A022B" w:rsidRPr="00725A54" w:rsidRDefault="003A022B" w:rsidP="00017262">
            <w:pPr>
              <w:rPr>
                <w:bCs/>
              </w:rPr>
            </w:pPr>
            <w:r>
              <w:t xml:space="preserve">З2 </w:t>
            </w:r>
            <w:r w:rsidRPr="006B3BDD">
              <w:t xml:space="preserve"> требования стандартов Единой системы конструкторской документации (далее - ЕСКД) и Единой системы технологической документации (далее - ЕСТД) к оформлению и составлению чертежей и схем.</w:t>
            </w:r>
          </w:p>
        </w:tc>
      </w:tr>
    </w:tbl>
    <w:p w14:paraId="51B13C4F" w14:textId="77777777" w:rsidR="00EF33D4" w:rsidRDefault="00EF33D4" w:rsidP="00C90B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 w:right="-185"/>
        <w:jc w:val="center"/>
        <w:rPr>
          <w:b/>
          <w:bCs/>
          <w:sz w:val="28"/>
          <w:szCs w:val="28"/>
        </w:rPr>
      </w:pPr>
    </w:p>
    <w:p w14:paraId="176381F0" w14:textId="77777777" w:rsidR="00C90BF7" w:rsidRDefault="00C90BF7" w:rsidP="001439AC">
      <w:pPr>
        <w:jc w:val="center"/>
        <w:rPr>
          <w:b/>
          <w:sz w:val="28"/>
          <w:szCs w:val="28"/>
        </w:rPr>
      </w:pPr>
    </w:p>
    <w:p w14:paraId="5F7C827E" w14:textId="77777777" w:rsidR="00194B12" w:rsidRDefault="00194B12" w:rsidP="001439AC">
      <w:pPr>
        <w:jc w:val="center"/>
        <w:rPr>
          <w:b/>
          <w:sz w:val="28"/>
          <w:szCs w:val="28"/>
        </w:rPr>
      </w:pPr>
    </w:p>
    <w:p w14:paraId="46A6FF5A" w14:textId="77777777" w:rsidR="00D84B95" w:rsidRDefault="00D84B95" w:rsidP="001439AC">
      <w:pPr>
        <w:jc w:val="center"/>
        <w:rPr>
          <w:b/>
          <w:sz w:val="28"/>
          <w:szCs w:val="28"/>
        </w:rPr>
      </w:pPr>
    </w:p>
    <w:p w14:paraId="0F9F08E6" w14:textId="77777777" w:rsidR="00D84B95" w:rsidRDefault="00D84B95" w:rsidP="001439AC">
      <w:pPr>
        <w:jc w:val="center"/>
        <w:rPr>
          <w:b/>
          <w:sz w:val="28"/>
          <w:szCs w:val="28"/>
        </w:rPr>
      </w:pPr>
    </w:p>
    <w:p w14:paraId="632513EE" w14:textId="77777777" w:rsidR="00D84B95" w:rsidRDefault="00D84B95" w:rsidP="001439AC">
      <w:pPr>
        <w:jc w:val="center"/>
        <w:rPr>
          <w:b/>
          <w:sz w:val="28"/>
          <w:szCs w:val="28"/>
        </w:rPr>
      </w:pPr>
    </w:p>
    <w:p w14:paraId="207A6A07" w14:textId="77777777" w:rsidR="00D84B95" w:rsidRDefault="00D84B95" w:rsidP="001439AC">
      <w:pPr>
        <w:jc w:val="center"/>
        <w:rPr>
          <w:b/>
          <w:sz w:val="28"/>
          <w:szCs w:val="28"/>
        </w:rPr>
      </w:pPr>
    </w:p>
    <w:p w14:paraId="13425CD9" w14:textId="77777777" w:rsidR="00D84B95" w:rsidRDefault="00D84B95" w:rsidP="001439AC">
      <w:pPr>
        <w:jc w:val="center"/>
        <w:rPr>
          <w:b/>
          <w:sz w:val="28"/>
          <w:szCs w:val="28"/>
        </w:rPr>
      </w:pPr>
    </w:p>
    <w:p w14:paraId="73F09D30" w14:textId="77777777" w:rsidR="00D84B95" w:rsidRDefault="00D84B95" w:rsidP="001439AC">
      <w:pPr>
        <w:jc w:val="center"/>
        <w:rPr>
          <w:b/>
          <w:sz w:val="28"/>
          <w:szCs w:val="28"/>
        </w:rPr>
      </w:pPr>
    </w:p>
    <w:p w14:paraId="70CB28A8" w14:textId="77777777" w:rsidR="00D84B95" w:rsidRDefault="00D84B95" w:rsidP="001439AC">
      <w:pPr>
        <w:jc w:val="center"/>
        <w:rPr>
          <w:b/>
          <w:sz w:val="28"/>
          <w:szCs w:val="28"/>
        </w:rPr>
      </w:pPr>
    </w:p>
    <w:p w14:paraId="3CE3965D" w14:textId="77777777" w:rsidR="00D84B95" w:rsidRDefault="00D84B95" w:rsidP="001439AC">
      <w:pPr>
        <w:jc w:val="center"/>
        <w:rPr>
          <w:b/>
          <w:sz w:val="28"/>
          <w:szCs w:val="28"/>
        </w:rPr>
      </w:pPr>
    </w:p>
    <w:p w14:paraId="020C45D4" w14:textId="77777777" w:rsidR="00D84B95" w:rsidRDefault="00D84B95" w:rsidP="001439AC">
      <w:pPr>
        <w:jc w:val="center"/>
        <w:rPr>
          <w:b/>
          <w:sz w:val="28"/>
          <w:szCs w:val="28"/>
        </w:rPr>
      </w:pPr>
    </w:p>
    <w:p w14:paraId="2BDF99E7" w14:textId="77777777" w:rsidR="00D84B95" w:rsidRDefault="00D84B95" w:rsidP="001439AC">
      <w:pPr>
        <w:jc w:val="center"/>
        <w:rPr>
          <w:b/>
          <w:sz w:val="28"/>
          <w:szCs w:val="28"/>
        </w:rPr>
      </w:pPr>
    </w:p>
    <w:p w14:paraId="3C1FFC20" w14:textId="77777777" w:rsidR="00D84B95" w:rsidRDefault="00D84B95" w:rsidP="001439AC">
      <w:pPr>
        <w:jc w:val="center"/>
        <w:rPr>
          <w:b/>
          <w:sz w:val="28"/>
          <w:szCs w:val="28"/>
        </w:rPr>
      </w:pPr>
    </w:p>
    <w:p w14:paraId="321833DD" w14:textId="77777777" w:rsidR="00D84B95" w:rsidRDefault="00D84B95" w:rsidP="001439AC">
      <w:pPr>
        <w:jc w:val="center"/>
        <w:rPr>
          <w:b/>
          <w:sz w:val="28"/>
          <w:szCs w:val="28"/>
        </w:rPr>
      </w:pPr>
    </w:p>
    <w:p w14:paraId="658A6FC3" w14:textId="77777777" w:rsidR="00D84B95" w:rsidRDefault="00D84B95" w:rsidP="001439AC">
      <w:pPr>
        <w:jc w:val="center"/>
        <w:rPr>
          <w:b/>
          <w:sz w:val="28"/>
          <w:szCs w:val="28"/>
        </w:rPr>
      </w:pPr>
    </w:p>
    <w:p w14:paraId="0AEE7AD0" w14:textId="77777777" w:rsidR="00D16155" w:rsidRDefault="00D16155" w:rsidP="001439AC">
      <w:pPr>
        <w:jc w:val="center"/>
        <w:rPr>
          <w:b/>
          <w:sz w:val="28"/>
          <w:szCs w:val="28"/>
        </w:rPr>
      </w:pPr>
    </w:p>
    <w:p w14:paraId="79EA3169" w14:textId="77777777" w:rsidR="00D16155" w:rsidRDefault="00D16155" w:rsidP="001439AC">
      <w:pPr>
        <w:jc w:val="center"/>
        <w:rPr>
          <w:b/>
          <w:sz w:val="28"/>
          <w:szCs w:val="28"/>
        </w:rPr>
      </w:pPr>
    </w:p>
    <w:p w14:paraId="28767DA9" w14:textId="77777777" w:rsidR="00D16155" w:rsidRDefault="00D16155" w:rsidP="001439AC">
      <w:pPr>
        <w:jc w:val="center"/>
        <w:rPr>
          <w:b/>
          <w:sz w:val="28"/>
          <w:szCs w:val="28"/>
        </w:rPr>
      </w:pPr>
    </w:p>
    <w:p w14:paraId="64BF8140" w14:textId="77777777" w:rsidR="00A5066D" w:rsidRDefault="00A5066D" w:rsidP="001439AC">
      <w:pPr>
        <w:jc w:val="center"/>
        <w:rPr>
          <w:b/>
          <w:sz w:val="28"/>
          <w:szCs w:val="28"/>
        </w:rPr>
      </w:pPr>
    </w:p>
    <w:p w14:paraId="21CE71AF" w14:textId="77777777" w:rsidR="001439AC" w:rsidRPr="00375147" w:rsidRDefault="001439AC" w:rsidP="001439AC">
      <w:pPr>
        <w:jc w:val="center"/>
        <w:rPr>
          <w:b/>
          <w:sz w:val="28"/>
          <w:szCs w:val="28"/>
        </w:rPr>
      </w:pPr>
      <w:r w:rsidRPr="00375147">
        <w:rPr>
          <w:b/>
          <w:sz w:val="28"/>
          <w:szCs w:val="28"/>
        </w:rPr>
        <w:t>2. СТРУКТУРА И СОДЕРЖАНИЕ УЧЕБНОЙ ДИСЦИПЛИНЫ</w:t>
      </w:r>
    </w:p>
    <w:p w14:paraId="07EBFC9A" w14:textId="77777777" w:rsidR="001439AC" w:rsidRPr="00375147" w:rsidRDefault="001439AC" w:rsidP="00143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contextualSpacing/>
        <w:jc w:val="center"/>
        <w:rPr>
          <w:b/>
          <w:sz w:val="28"/>
          <w:szCs w:val="28"/>
        </w:rPr>
      </w:pPr>
      <w:r w:rsidRPr="00375147">
        <w:rPr>
          <w:b/>
          <w:sz w:val="28"/>
          <w:szCs w:val="28"/>
        </w:rPr>
        <w:t>2.1. Объем учебной дисциплины и виды учебной работы</w:t>
      </w:r>
    </w:p>
    <w:p w14:paraId="03465200" w14:textId="77777777" w:rsidR="001439AC" w:rsidRPr="00375147" w:rsidRDefault="001439AC" w:rsidP="00143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contextualSpacing/>
        <w:jc w:val="center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63"/>
        <w:gridCol w:w="1666"/>
      </w:tblGrid>
      <w:tr w:rsidR="00F47740" w:rsidRPr="00375147" w14:paraId="6B135FDC" w14:textId="77777777" w:rsidTr="00017262">
        <w:trPr>
          <w:jc w:val="center"/>
        </w:trPr>
        <w:tc>
          <w:tcPr>
            <w:tcW w:w="7763" w:type="dxa"/>
            <w:vAlign w:val="center"/>
          </w:tcPr>
          <w:p w14:paraId="3BC48A5D" w14:textId="77777777" w:rsidR="00F47740" w:rsidRPr="00375147" w:rsidRDefault="00F47740" w:rsidP="00017262">
            <w:pPr>
              <w:tabs>
                <w:tab w:val="center" w:pos="3773"/>
              </w:tabs>
              <w:jc w:val="center"/>
              <w:rPr>
                <w:sz w:val="28"/>
                <w:szCs w:val="28"/>
              </w:rPr>
            </w:pPr>
            <w:r w:rsidRPr="00375147">
              <w:rPr>
                <w:sz w:val="28"/>
                <w:szCs w:val="28"/>
              </w:rPr>
              <w:t>Вид учебной работы</w:t>
            </w:r>
          </w:p>
        </w:tc>
        <w:tc>
          <w:tcPr>
            <w:tcW w:w="1666" w:type="dxa"/>
            <w:vAlign w:val="center"/>
          </w:tcPr>
          <w:p w14:paraId="7DFCECBF" w14:textId="77777777" w:rsidR="00F47740" w:rsidRPr="00375147" w:rsidRDefault="00F47740" w:rsidP="00017262">
            <w:pPr>
              <w:jc w:val="center"/>
              <w:rPr>
                <w:sz w:val="28"/>
                <w:szCs w:val="28"/>
              </w:rPr>
            </w:pPr>
            <w:r w:rsidRPr="00375147">
              <w:rPr>
                <w:sz w:val="28"/>
                <w:szCs w:val="28"/>
              </w:rPr>
              <w:t>Объем часов</w:t>
            </w:r>
          </w:p>
        </w:tc>
      </w:tr>
      <w:tr w:rsidR="00F47740" w:rsidRPr="00375147" w14:paraId="5A91B8FA" w14:textId="77777777" w:rsidTr="00017262">
        <w:trPr>
          <w:jc w:val="center"/>
        </w:trPr>
        <w:tc>
          <w:tcPr>
            <w:tcW w:w="7763" w:type="dxa"/>
          </w:tcPr>
          <w:p w14:paraId="61515A27" w14:textId="77777777" w:rsidR="00F47740" w:rsidRPr="00C82744" w:rsidRDefault="00F47740" w:rsidP="00017262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Объем образовательной программы</w:t>
            </w:r>
            <w:r w:rsidRPr="00632AFC">
              <w:rPr>
                <w:b/>
                <w:bCs/>
                <w:sz w:val="28"/>
                <w:szCs w:val="28"/>
              </w:rPr>
              <w:t xml:space="preserve"> </w:t>
            </w:r>
            <w:r w:rsidRPr="00740F52">
              <w:rPr>
                <w:b/>
                <w:bCs/>
              </w:rPr>
              <w:t>учебной дисциплины</w:t>
            </w:r>
          </w:p>
        </w:tc>
        <w:tc>
          <w:tcPr>
            <w:tcW w:w="1666" w:type="dxa"/>
          </w:tcPr>
          <w:p w14:paraId="08FC8547" w14:textId="77777777" w:rsidR="00F47740" w:rsidRPr="00375147" w:rsidRDefault="005A28EB" w:rsidP="0001726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140</w:t>
            </w:r>
          </w:p>
        </w:tc>
      </w:tr>
      <w:tr w:rsidR="00F47740" w:rsidRPr="00375147" w14:paraId="32D44A2A" w14:textId="77777777" w:rsidTr="00017262">
        <w:trPr>
          <w:jc w:val="center"/>
        </w:trPr>
        <w:tc>
          <w:tcPr>
            <w:tcW w:w="7763" w:type="dxa"/>
          </w:tcPr>
          <w:p w14:paraId="237233E7" w14:textId="77777777" w:rsidR="00F47740" w:rsidRDefault="00F47740" w:rsidP="00017262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 том числе в форме практической подготовки</w:t>
            </w:r>
          </w:p>
        </w:tc>
        <w:tc>
          <w:tcPr>
            <w:tcW w:w="1666" w:type="dxa"/>
          </w:tcPr>
          <w:p w14:paraId="6F3DD9AA" w14:textId="77777777" w:rsidR="00F47740" w:rsidRDefault="005A28EB" w:rsidP="0001726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36</w:t>
            </w:r>
          </w:p>
        </w:tc>
      </w:tr>
      <w:tr w:rsidR="00F47740" w:rsidRPr="00375147" w14:paraId="69F75351" w14:textId="77777777" w:rsidTr="00017262">
        <w:trPr>
          <w:jc w:val="center"/>
        </w:trPr>
        <w:tc>
          <w:tcPr>
            <w:tcW w:w="7763" w:type="dxa"/>
          </w:tcPr>
          <w:p w14:paraId="152E0D65" w14:textId="77777777" w:rsidR="00F47740" w:rsidRDefault="00F47740" w:rsidP="00017262">
            <w:pPr>
              <w:jc w:val="both"/>
              <w:rPr>
                <w:b/>
                <w:bCs/>
              </w:rPr>
            </w:pPr>
            <w:r w:rsidRPr="00D32E7F">
              <w:rPr>
                <w:b/>
                <w:bCs/>
              </w:rPr>
              <w:t>Объём нагрузки во взаимодействии с преподавателем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666" w:type="dxa"/>
          </w:tcPr>
          <w:p w14:paraId="22C490E5" w14:textId="77777777" w:rsidR="00F47740" w:rsidRPr="00375147" w:rsidRDefault="005A28EB" w:rsidP="0001726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118</w:t>
            </w:r>
          </w:p>
        </w:tc>
      </w:tr>
      <w:tr w:rsidR="00F47740" w:rsidRPr="00375147" w14:paraId="33BAD74B" w14:textId="77777777" w:rsidTr="00017262">
        <w:trPr>
          <w:jc w:val="center"/>
        </w:trPr>
        <w:tc>
          <w:tcPr>
            <w:tcW w:w="7763" w:type="dxa"/>
          </w:tcPr>
          <w:p w14:paraId="5044381F" w14:textId="77777777" w:rsidR="00F47740" w:rsidRPr="00375147" w:rsidRDefault="00F47740" w:rsidP="00017262">
            <w:pPr>
              <w:rPr>
                <w:sz w:val="28"/>
                <w:szCs w:val="28"/>
              </w:rPr>
            </w:pPr>
            <w:r w:rsidRPr="00375147">
              <w:rPr>
                <w:sz w:val="28"/>
                <w:szCs w:val="28"/>
              </w:rPr>
              <w:t>В том числе:</w:t>
            </w:r>
          </w:p>
        </w:tc>
        <w:tc>
          <w:tcPr>
            <w:tcW w:w="1666" w:type="dxa"/>
          </w:tcPr>
          <w:p w14:paraId="6429D41A" w14:textId="77777777" w:rsidR="00F47740" w:rsidRPr="00375147" w:rsidRDefault="00F47740" w:rsidP="00017262">
            <w:pPr>
              <w:rPr>
                <w:sz w:val="28"/>
                <w:szCs w:val="28"/>
              </w:rPr>
            </w:pPr>
          </w:p>
        </w:tc>
      </w:tr>
      <w:tr w:rsidR="00F47740" w:rsidRPr="00375147" w14:paraId="1326BA2B" w14:textId="77777777" w:rsidTr="00017262">
        <w:trPr>
          <w:jc w:val="center"/>
        </w:trPr>
        <w:tc>
          <w:tcPr>
            <w:tcW w:w="7763" w:type="dxa"/>
          </w:tcPr>
          <w:p w14:paraId="21E216AA" w14:textId="77777777" w:rsidR="00F47740" w:rsidRPr="00375147" w:rsidRDefault="00F47740" w:rsidP="000172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теоретическое обучение</w:t>
            </w:r>
          </w:p>
        </w:tc>
        <w:tc>
          <w:tcPr>
            <w:tcW w:w="1666" w:type="dxa"/>
          </w:tcPr>
          <w:p w14:paraId="798C36FE" w14:textId="77777777" w:rsidR="00FC210C" w:rsidRPr="00375147" w:rsidRDefault="005A28EB" w:rsidP="00F304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F47740" w:rsidRPr="00375147" w14:paraId="65933D81" w14:textId="77777777" w:rsidTr="00017262">
        <w:trPr>
          <w:jc w:val="center"/>
        </w:trPr>
        <w:tc>
          <w:tcPr>
            <w:tcW w:w="7763" w:type="dxa"/>
          </w:tcPr>
          <w:p w14:paraId="4FC0BBE4" w14:textId="77777777" w:rsidR="00F47740" w:rsidRPr="00375147" w:rsidRDefault="00F47740" w:rsidP="00017262">
            <w:pPr>
              <w:rPr>
                <w:sz w:val="28"/>
                <w:szCs w:val="28"/>
              </w:rPr>
            </w:pPr>
            <w:r w:rsidRPr="00375147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666" w:type="dxa"/>
          </w:tcPr>
          <w:p w14:paraId="2FF5037A" w14:textId="77777777" w:rsidR="00FC210C" w:rsidRPr="00375147" w:rsidRDefault="005A28EB" w:rsidP="00F304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118</w:t>
            </w:r>
          </w:p>
        </w:tc>
      </w:tr>
      <w:tr w:rsidR="00F47740" w:rsidRPr="00375147" w14:paraId="1ECA8D2A" w14:textId="77777777" w:rsidTr="00017262">
        <w:trPr>
          <w:jc w:val="center"/>
        </w:trPr>
        <w:tc>
          <w:tcPr>
            <w:tcW w:w="7763" w:type="dxa"/>
          </w:tcPr>
          <w:p w14:paraId="5CAB6410" w14:textId="77777777" w:rsidR="00F47740" w:rsidRPr="0059280E" w:rsidRDefault="00F47740" w:rsidP="00017262">
            <w:pPr>
              <w:rPr>
                <w:sz w:val="28"/>
                <w:szCs w:val="28"/>
              </w:rPr>
            </w:pPr>
            <w:r w:rsidRPr="0059280E">
              <w:rPr>
                <w:sz w:val="28"/>
                <w:szCs w:val="28"/>
              </w:rPr>
              <w:t>Самостоятельная работа обучающегося</w:t>
            </w:r>
          </w:p>
        </w:tc>
        <w:tc>
          <w:tcPr>
            <w:tcW w:w="1666" w:type="dxa"/>
          </w:tcPr>
          <w:p w14:paraId="362AB0BA" w14:textId="77777777" w:rsidR="00FC210C" w:rsidRPr="0059280E" w:rsidRDefault="00D16155" w:rsidP="00F304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A28EB">
              <w:rPr>
                <w:sz w:val="28"/>
                <w:szCs w:val="28"/>
              </w:rPr>
              <w:t>4</w:t>
            </w:r>
          </w:p>
        </w:tc>
      </w:tr>
      <w:tr w:rsidR="00F47740" w:rsidRPr="00375147" w14:paraId="2EAB2489" w14:textId="77777777" w:rsidTr="00017262">
        <w:trPr>
          <w:jc w:val="center"/>
        </w:trPr>
        <w:tc>
          <w:tcPr>
            <w:tcW w:w="9429" w:type="dxa"/>
            <w:gridSpan w:val="2"/>
          </w:tcPr>
          <w:p w14:paraId="5B964392" w14:textId="77777777" w:rsidR="00F47740" w:rsidRPr="00375147" w:rsidRDefault="00F47740" w:rsidP="00017262">
            <w:pPr>
              <w:rPr>
                <w:sz w:val="28"/>
                <w:szCs w:val="28"/>
              </w:rPr>
            </w:pPr>
            <w:r w:rsidRPr="00375147">
              <w:rPr>
                <w:sz w:val="28"/>
                <w:szCs w:val="28"/>
              </w:rPr>
              <w:t>Промежуточная аттестация</w:t>
            </w:r>
            <w:r w:rsidR="00266B0A">
              <w:rPr>
                <w:sz w:val="28"/>
                <w:szCs w:val="28"/>
              </w:rPr>
              <w:t>:</w:t>
            </w:r>
            <w:r w:rsidRPr="00375147">
              <w:rPr>
                <w:sz w:val="28"/>
                <w:szCs w:val="28"/>
              </w:rPr>
              <w:t xml:space="preserve"> </w:t>
            </w:r>
            <w:r w:rsidR="00D16155">
              <w:rPr>
                <w:sz w:val="28"/>
                <w:szCs w:val="28"/>
              </w:rPr>
              <w:t>дифференцированный зачёт в 4</w:t>
            </w:r>
            <w:r>
              <w:rPr>
                <w:sz w:val="28"/>
                <w:szCs w:val="28"/>
              </w:rPr>
              <w:t xml:space="preserve"> семестре</w:t>
            </w:r>
            <w:r w:rsidR="00266B0A">
              <w:rPr>
                <w:sz w:val="28"/>
                <w:szCs w:val="28"/>
              </w:rPr>
              <w:t xml:space="preserve"> и экзамен в 5 семестре</w:t>
            </w:r>
          </w:p>
        </w:tc>
      </w:tr>
    </w:tbl>
    <w:p w14:paraId="76A57634" w14:textId="77777777" w:rsidR="001439AC" w:rsidRDefault="001439AC" w:rsidP="001439AC">
      <w:pPr>
        <w:jc w:val="center"/>
        <w:rPr>
          <w:b/>
          <w:bCs/>
          <w:sz w:val="28"/>
          <w:szCs w:val="28"/>
        </w:rPr>
      </w:pPr>
    </w:p>
    <w:p w14:paraId="44B4B24F" w14:textId="77777777" w:rsidR="000D2FF1" w:rsidRDefault="000D2FF1" w:rsidP="001439AC">
      <w:pPr>
        <w:jc w:val="center"/>
        <w:rPr>
          <w:b/>
          <w:bCs/>
          <w:sz w:val="28"/>
          <w:szCs w:val="28"/>
        </w:rPr>
      </w:pPr>
    </w:p>
    <w:p w14:paraId="63295FA2" w14:textId="77777777" w:rsidR="000D2FF1" w:rsidRDefault="000D2FF1" w:rsidP="001439AC">
      <w:pPr>
        <w:jc w:val="center"/>
        <w:rPr>
          <w:b/>
          <w:bCs/>
          <w:sz w:val="28"/>
          <w:szCs w:val="28"/>
        </w:rPr>
      </w:pPr>
    </w:p>
    <w:p w14:paraId="4546A903" w14:textId="77777777" w:rsidR="001439AC" w:rsidRPr="00725A54" w:rsidRDefault="001439AC" w:rsidP="001439AC">
      <w:pPr>
        <w:jc w:val="center"/>
        <w:rPr>
          <w:b/>
          <w:bCs/>
          <w:sz w:val="28"/>
          <w:szCs w:val="28"/>
        </w:rPr>
      </w:pPr>
      <w:r w:rsidRPr="00933FF7">
        <w:rPr>
          <w:b/>
          <w:bCs/>
          <w:sz w:val="28"/>
          <w:szCs w:val="28"/>
        </w:rPr>
        <w:t>2.2 Тематический план и содержание учебной дисциплины</w:t>
      </w:r>
    </w:p>
    <w:tbl>
      <w:tblPr>
        <w:tblpPr w:leftFromText="180" w:rightFromText="180" w:vertAnchor="text" w:horzAnchor="margin" w:tblpY="86"/>
        <w:tblW w:w="104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78"/>
        <w:gridCol w:w="427"/>
        <w:gridCol w:w="4206"/>
        <w:gridCol w:w="17"/>
        <w:gridCol w:w="1396"/>
        <w:gridCol w:w="17"/>
        <w:gridCol w:w="1168"/>
        <w:gridCol w:w="1276"/>
      </w:tblGrid>
      <w:tr w:rsidR="002A0FEC" w:rsidRPr="00222CC6" w14:paraId="0E6F2AF7" w14:textId="77777777" w:rsidTr="008A3E68">
        <w:trPr>
          <w:trHeight w:val="248"/>
        </w:trPr>
        <w:tc>
          <w:tcPr>
            <w:tcW w:w="1978" w:type="dxa"/>
            <w:shd w:val="clear" w:color="auto" w:fill="auto"/>
            <w:vAlign w:val="center"/>
          </w:tcPr>
          <w:p w14:paraId="42CEA5CA" w14:textId="77777777" w:rsidR="002A0FEC" w:rsidRPr="00B61822" w:rsidRDefault="002A0FEC" w:rsidP="002A0F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 w:right="11"/>
              <w:jc w:val="center"/>
              <w:rPr>
                <w:b/>
                <w:bCs/>
                <w:sz w:val="20"/>
                <w:szCs w:val="20"/>
              </w:rPr>
            </w:pPr>
            <w:r w:rsidRPr="00B61822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4650" w:type="dxa"/>
            <w:gridSpan w:val="3"/>
            <w:shd w:val="clear" w:color="auto" w:fill="auto"/>
            <w:vAlign w:val="center"/>
          </w:tcPr>
          <w:p w14:paraId="0CBB1E16" w14:textId="77777777" w:rsidR="002A0FEC" w:rsidRPr="00B61822" w:rsidRDefault="002A0FEC" w:rsidP="002A0FEC">
            <w:pPr>
              <w:suppressAutoHyphens/>
              <w:jc w:val="center"/>
              <w:rPr>
                <w:b/>
                <w:bCs/>
                <w:sz w:val="20"/>
                <w:szCs w:val="20"/>
              </w:rPr>
            </w:pPr>
            <w:r w:rsidRPr="00B61822">
              <w:rPr>
                <w:b/>
                <w:bCs/>
                <w:sz w:val="20"/>
                <w:szCs w:val="20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413" w:type="dxa"/>
            <w:gridSpan w:val="2"/>
            <w:shd w:val="clear" w:color="auto" w:fill="auto"/>
            <w:vAlign w:val="center"/>
          </w:tcPr>
          <w:p w14:paraId="017DF475" w14:textId="77777777" w:rsidR="002A0FEC" w:rsidRPr="00B61822" w:rsidRDefault="002A0FEC" w:rsidP="002A0FEC">
            <w:pPr>
              <w:suppressAutoHyphens/>
              <w:jc w:val="center"/>
              <w:rPr>
                <w:b/>
                <w:bCs/>
                <w:sz w:val="20"/>
                <w:szCs w:val="20"/>
              </w:rPr>
            </w:pPr>
            <w:r w:rsidRPr="00B61822">
              <w:rPr>
                <w:b/>
                <w:bCs/>
                <w:sz w:val="20"/>
                <w:szCs w:val="20"/>
              </w:rPr>
              <w:t xml:space="preserve">Объем </w:t>
            </w:r>
            <w:r>
              <w:rPr>
                <w:b/>
                <w:bCs/>
                <w:sz w:val="20"/>
                <w:szCs w:val="20"/>
              </w:rPr>
              <w:t xml:space="preserve">в </w:t>
            </w:r>
            <w:r w:rsidRPr="00B61822">
              <w:rPr>
                <w:b/>
                <w:bCs/>
                <w:sz w:val="20"/>
                <w:szCs w:val="20"/>
              </w:rPr>
              <w:t>час</w:t>
            </w:r>
            <w:r>
              <w:rPr>
                <w:b/>
                <w:bCs/>
                <w:sz w:val="20"/>
                <w:szCs w:val="20"/>
              </w:rPr>
              <w:t>ах</w:t>
            </w:r>
          </w:p>
        </w:tc>
        <w:tc>
          <w:tcPr>
            <w:tcW w:w="1168" w:type="dxa"/>
          </w:tcPr>
          <w:p w14:paraId="5817E466" w14:textId="77777777" w:rsidR="002A0FEC" w:rsidRDefault="002A0FEC" w:rsidP="002A0FEC">
            <w:pPr>
              <w:suppressAutoHyphens/>
              <w:ind w:right="-99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 том числе в форме практической подготовки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7A20A3A" w14:textId="77777777" w:rsidR="002A0FEC" w:rsidRPr="00AD5B25" w:rsidRDefault="002A0FEC" w:rsidP="002A0FEC">
            <w:pPr>
              <w:suppressAutoHyphens/>
              <w:ind w:right="-99"/>
              <w:jc w:val="center"/>
              <w:rPr>
                <w:b/>
                <w:bCs/>
                <w:sz w:val="20"/>
                <w:szCs w:val="20"/>
              </w:rPr>
            </w:pPr>
            <w:r w:rsidRPr="00535381">
              <w:rPr>
                <w:b/>
                <w:bCs/>
                <w:sz w:val="20"/>
                <w:szCs w:val="20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2A0FEC" w:rsidRPr="00222CC6" w14:paraId="6A1D36FB" w14:textId="77777777" w:rsidTr="008A3E68">
        <w:trPr>
          <w:trHeight w:val="248"/>
        </w:trPr>
        <w:tc>
          <w:tcPr>
            <w:tcW w:w="1978" w:type="dxa"/>
            <w:shd w:val="clear" w:color="auto" w:fill="auto"/>
          </w:tcPr>
          <w:p w14:paraId="59CFFBAD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22CC6">
              <w:rPr>
                <w:b/>
                <w:bCs/>
              </w:rPr>
              <w:t>1</w:t>
            </w:r>
          </w:p>
        </w:tc>
        <w:tc>
          <w:tcPr>
            <w:tcW w:w="4650" w:type="dxa"/>
            <w:gridSpan w:val="3"/>
            <w:shd w:val="clear" w:color="auto" w:fill="auto"/>
          </w:tcPr>
          <w:p w14:paraId="1AF713A9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22CC6">
              <w:rPr>
                <w:b/>
                <w:bCs/>
              </w:rPr>
              <w:t>2</w:t>
            </w:r>
          </w:p>
        </w:tc>
        <w:tc>
          <w:tcPr>
            <w:tcW w:w="1413" w:type="dxa"/>
            <w:gridSpan w:val="2"/>
            <w:shd w:val="clear" w:color="auto" w:fill="auto"/>
          </w:tcPr>
          <w:p w14:paraId="13B9FEE2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22CC6">
              <w:rPr>
                <w:b/>
                <w:bCs/>
              </w:rPr>
              <w:t>3</w:t>
            </w:r>
          </w:p>
        </w:tc>
        <w:tc>
          <w:tcPr>
            <w:tcW w:w="1168" w:type="dxa"/>
          </w:tcPr>
          <w:p w14:paraId="6173D853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14:paraId="343ED925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2A0FEC" w:rsidRPr="00222CC6" w14:paraId="48878B6D" w14:textId="77777777" w:rsidTr="008A3E68">
        <w:trPr>
          <w:trHeight w:val="248"/>
        </w:trPr>
        <w:tc>
          <w:tcPr>
            <w:tcW w:w="1978" w:type="dxa"/>
            <w:shd w:val="clear" w:color="auto" w:fill="auto"/>
          </w:tcPr>
          <w:p w14:paraId="7DD33384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22CC6">
              <w:rPr>
                <w:b/>
                <w:bCs/>
              </w:rPr>
              <w:t xml:space="preserve">Раздел 1. </w:t>
            </w:r>
          </w:p>
          <w:p w14:paraId="2A6C4438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22CC6">
              <w:rPr>
                <w:b/>
                <w:bCs/>
                <w:sz w:val="20"/>
                <w:szCs w:val="20"/>
              </w:rPr>
              <w:t xml:space="preserve">Базовая графика: графические объекты, </w:t>
            </w:r>
          </w:p>
          <w:p w14:paraId="1681D62A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22CC6">
              <w:rPr>
                <w:b/>
                <w:bCs/>
                <w:sz w:val="20"/>
                <w:szCs w:val="20"/>
              </w:rPr>
              <w:t>примитивы и их атрибуты</w:t>
            </w:r>
          </w:p>
        </w:tc>
        <w:tc>
          <w:tcPr>
            <w:tcW w:w="4650" w:type="dxa"/>
            <w:gridSpan w:val="3"/>
            <w:shd w:val="clear" w:color="auto" w:fill="auto"/>
          </w:tcPr>
          <w:p w14:paraId="0E01B71E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413" w:type="dxa"/>
            <w:gridSpan w:val="2"/>
            <w:shd w:val="clear" w:color="auto" w:fill="auto"/>
          </w:tcPr>
          <w:p w14:paraId="72DAB3AA" w14:textId="77777777" w:rsidR="002A0FEC" w:rsidRPr="00222CC6" w:rsidRDefault="005C5561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7</w:t>
            </w:r>
            <w:r w:rsidR="000F596C">
              <w:rPr>
                <w:b/>
                <w:bCs/>
                <w:i/>
              </w:rPr>
              <w:t>6</w:t>
            </w:r>
          </w:p>
        </w:tc>
        <w:tc>
          <w:tcPr>
            <w:tcW w:w="1168" w:type="dxa"/>
          </w:tcPr>
          <w:p w14:paraId="4B2B82AF" w14:textId="77777777" w:rsidR="002A0FEC" w:rsidRDefault="000B4C98" w:rsidP="001439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14:paraId="5F414C36" w14:textId="77777777" w:rsidR="003A68C5" w:rsidRPr="003A68C5" w:rsidRDefault="004F31BA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ОК 01, </w:t>
            </w:r>
            <w:r w:rsidR="00FC1F56">
              <w:rPr>
                <w:b/>
                <w:szCs w:val="28"/>
              </w:rPr>
              <w:t>ПК 1.3</w:t>
            </w:r>
            <w:r>
              <w:rPr>
                <w:b/>
                <w:szCs w:val="28"/>
              </w:rPr>
              <w:t>.</w:t>
            </w:r>
          </w:p>
          <w:p w14:paraId="6715AF3F" w14:textId="77777777" w:rsidR="002A0FEC" w:rsidRDefault="003A68C5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 w:rsidRPr="003A68C5">
              <w:rPr>
                <w:b/>
                <w:bCs/>
              </w:rPr>
              <w:t>У1-У3</w:t>
            </w:r>
            <w:r w:rsidR="002A0FEC" w:rsidRPr="003A68C5">
              <w:rPr>
                <w:b/>
                <w:bCs/>
              </w:rPr>
              <w:t>, З</w:t>
            </w:r>
            <w:r w:rsidRPr="003A68C5">
              <w:rPr>
                <w:b/>
                <w:bCs/>
              </w:rPr>
              <w:t>1-</w:t>
            </w:r>
            <w:r w:rsidR="002A0FEC" w:rsidRPr="003A68C5">
              <w:rPr>
                <w:b/>
                <w:bCs/>
              </w:rPr>
              <w:t>2</w:t>
            </w:r>
          </w:p>
          <w:p w14:paraId="45F0F8DA" w14:textId="77777777" w:rsidR="00A10339" w:rsidRPr="003A68C5" w:rsidRDefault="000B4C98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4</w:t>
            </w:r>
          </w:p>
        </w:tc>
      </w:tr>
      <w:tr w:rsidR="008A3E68" w:rsidRPr="00222CC6" w14:paraId="5AC333A2" w14:textId="77777777" w:rsidTr="008A3E68">
        <w:trPr>
          <w:trHeight w:val="227"/>
        </w:trPr>
        <w:tc>
          <w:tcPr>
            <w:tcW w:w="1978" w:type="dxa"/>
            <w:vMerge w:val="restart"/>
            <w:shd w:val="clear" w:color="auto" w:fill="auto"/>
          </w:tcPr>
          <w:p w14:paraId="12FCB256" w14:textId="77777777" w:rsidR="008A3E68" w:rsidRPr="00677840" w:rsidRDefault="008A3E68" w:rsidP="006778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Тема 1.1. </w:t>
            </w:r>
            <w:r w:rsidRPr="00677840">
              <w:rPr>
                <w:rFonts w:eastAsia="Calibri"/>
                <w:b/>
                <w:bCs/>
              </w:rPr>
              <w:t>Общие сведения о САПР</w:t>
            </w:r>
          </w:p>
          <w:p w14:paraId="035249A3" w14:textId="77777777" w:rsidR="008A3E68" w:rsidRPr="00677840" w:rsidRDefault="008A3E68" w:rsidP="00A103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</w:rPr>
            </w:pPr>
            <w:r w:rsidRPr="00677840">
              <w:rPr>
                <w:rFonts w:eastAsia="Calibri"/>
                <w:b/>
                <w:bCs/>
              </w:rPr>
              <w:t>Ввод геометрических объектов</w:t>
            </w:r>
          </w:p>
        </w:tc>
        <w:tc>
          <w:tcPr>
            <w:tcW w:w="4650" w:type="dxa"/>
            <w:gridSpan w:val="3"/>
            <w:shd w:val="clear" w:color="auto" w:fill="auto"/>
          </w:tcPr>
          <w:p w14:paraId="06DFB521" w14:textId="77777777" w:rsidR="008A3E68" w:rsidRPr="00D01A9F" w:rsidRDefault="008A3E68" w:rsidP="00A103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01A9F">
              <w:rPr>
                <w:rFonts w:eastAsia="Calibri"/>
                <w:b/>
                <w:bCs/>
              </w:rPr>
              <w:t>Содержание</w:t>
            </w:r>
            <w:r>
              <w:rPr>
                <w:rFonts w:eastAsia="Calibri"/>
                <w:b/>
                <w:bCs/>
              </w:rPr>
              <w:t xml:space="preserve"> учебного материала</w:t>
            </w:r>
          </w:p>
        </w:tc>
        <w:tc>
          <w:tcPr>
            <w:tcW w:w="1413" w:type="dxa"/>
            <w:gridSpan w:val="2"/>
            <w:shd w:val="clear" w:color="auto" w:fill="auto"/>
          </w:tcPr>
          <w:p w14:paraId="4F346E55" w14:textId="77777777" w:rsidR="008A3E68" w:rsidRPr="0097173D" w:rsidRDefault="008A3E68" w:rsidP="00A103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18</w:t>
            </w:r>
          </w:p>
        </w:tc>
        <w:tc>
          <w:tcPr>
            <w:tcW w:w="1168" w:type="dxa"/>
          </w:tcPr>
          <w:p w14:paraId="29799E52" w14:textId="77777777" w:rsidR="008A3E68" w:rsidRPr="0097173D" w:rsidRDefault="005C5561" w:rsidP="00A103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39BB661D" w14:textId="77777777" w:rsidR="008A3E68" w:rsidRPr="003A68C5" w:rsidRDefault="008A3E68" w:rsidP="00A103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ОК 01, ПК 1.3.</w:t>
            </w:r>
          </w:p>
          <w:p w14:paraId="65493475" w14:textId="77777777" w:rsidR="008A3E68" w:rsidRDefault="008A3E68" w:rsidP="00A103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 w:rsidRPr="003A68C5">
              <w:rPr>
                <w:b/>
                <w:bCs/>
              </w:rPr>
              <w:t>У1-У3, З1-2</w:t>
            </w:r>
          </w:p>
          <w:p w14:paraId="446E691C" w14:textId="77777777" w:rsidR="008A3E68" w:rsidRPr="003A68C5" w:rsidRDefault="008A3E68" w:rsidP="00A103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4</w:t>
            </w:r>
          </w:p>
        </w:tc>
      </w:tr>
      <w:tr w:rsidR="008A3E68" w:rsidRPr="00222CC6" w14:paraId="4F1A86F2" w14:textId="77777777" w:rsidTr="008A3E68">
        <w:trPr>
          <w:trHeight w:val="401"/>
        </w:trPr>
        <w:tc>
          <w:tcPr>
            <w:tcW w:w="1978" w:type="dxa"/>
            <w:vMerge/>
            <w:shd w:val="clear" w:color="auto" w:fill="auto"/>
          </w:tcPr>
          <w:p w14:paraId="0DA0AD3D" w14:textId="77777777" w:rsidR="008A3E68" w:rsidRPr="00222CC6" w:rsidRDefault="008A3E68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50" w:type="dxa"/>
            <w:gridSpan w:val="3"/>
            <w:shd w:val="clear" w:color="auto" w:fill="auto"/>
          </w:tcPr>
          <w:p w14:paraId="6822B966" w14:textId="77777777" w:rsidR="008A3E68" w:rsidRDefault="008A3E68" w:rsidP="00AF479E">
            <w:pPr>
              <w:jc w:val="both"/>
              <w:rPr>
                <w:bCs/>
              </w:rPr>
            </w:pPr>
            <w:r w:rsidRPr="00EA5CE1">
              <w:rPr>
                <w:b/>
                <w:bCs/>
              </w:rPr>
              <w:t>В том числе, практических занятий</w:t>
            </w:r>
          </w:p>
        </w:tc>
        <w:tc>
          <w:tcPr>
            <w:tcW w:w="1413" w:type="dxa"/>
            <w:gridSpan w:val="2"/>
            <w:shd w:val="clear" w:color="auto" w:fill="auto"/>
          </w:tcPr>
          <w:p w14:paraId="172F7FC2" w14:textId="77777777" w:rsidR="008A3E68" w:rsidRDefault="008A3E68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18</w:t>
            </w:r>
          </w:p>
        </w:tc>
        <w:tc>
          <w:tcPr>
            <w:tcW w:w="1168" w:type="dxa"/>
          </w:tcPr>
          <w:p w14:paraId="1444F911" w14:textId="77777777" w:rsidR="008A3E68" w:rsidRDefault="008A3E68" w:rsidP="000172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276" w:type="dxa"/>
            <w:vMerge/>
            <w:shd w:val="clear" w:color="auto" w:fill="auto"/>
          </w:tcPr>
          <w:p w14:paraId="3513AE82" w14:textId="77777777" w:rsidR="008A3E68" w:rsidRDefault="008A3E68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</w:tr>
      <w:tr w:rsidR="008A3E68" w:rsidRPr="00222CC6" w14:paraId="15BD5650" w14:textId="77777777" w:rsidTr="008A3E68">
        <w:trPr>
          <w:trHeight w:val="467"/>
        </w:trPr>
        <w:tc>
          <w:tcPr>
            <w:tcW w:w="1978" w:type="dxa"/>
            <w:vMerge/>
            <w:shd w:val="clear" w:color="auto" w:fill="auto"/>
          </w:tcPr>
          <w:p w14:paraId="47B7C3F6" w14:textId="77777777" w:rsidR="008A3E68" w:rsidRPr="00222CC6" w:rsidRDefault="008A3E68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</w:tcPr>
          <w:p w14:paraId="6FE58A3B" w14:textId="77777777" w:rsidR="008A3E68" w:rsidRPr="00222CC6" w:rsidRDefault="008A3E68" w:rsidP="001439AC">
            <w:pPr>
              <w:numPr>
                <w:ilvl w:val="0"/>
                <w:numId w:val="20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0" w:hanging="66"/>
              <w:jc w:val="both"/>
            </w:pPr>
          </w:p>
        </w:tc>
        <w:tc>
          <w:tcPr>
            <w:tcW w:w="4206" w:type="dxa"/>
            <w:vMerge w:val="restart"/>
            <w:shd w:val="clear" w:color="auto" w:fill="auto"/>
          </w:tcPr>
          <w:p w14:paraId="53F4FFC7" w14:textId="77777777" w:rsidR="008A3E68" w:rsidRPr="00222CC6" w:rsidRDefault="008A3E68" w:rsidP="00AF479E">
            <w:pPr>
              <w:jc w:val="both"/>
            </w:pPr>
            <w:r w:rsidRPr="00222CC6">
              <w:rPr>
                <w:b/>
                <w:bCs/>
              </w:rPr>
              <w:t>Практическое занятие №1</w:t>
            </w:r>
          </w:p>
          <w:p w14:paraId="7905695B" w14:textId="77777777" w:rsidR="008A3E68" w:rsidRDefault="008A3E68" w:rsidP="00905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83C19">
              <w:t xml:space="preserve">Принципы функционирования </w:t>
            </w:r>
          </w:p>
          <w:p w14:paraId="5FA7AFC2" w14:textId="77777777" w:rsidR="008A3E68" w:rsidRPr="00222CC6" w:rsidRDefault="008A3E68" w:rsidP="00905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83C19">
              <w:t>САПР</w:t>
            </w:r>
          </w:p>
        </w:tc>
        <w:tc>
          <w:tcPr>
            <w:tcW w:w="1413" w:type="dxa"/>
            <w:gridSpan w:val="2"/>
            <w:vMerge w:val="restart"/>
            <w:shd w:val="clear" w:color="auto" w:fill="auto"/>
          </w:tcPr>
          <w:p w14:paraId="3F0E8E4D" w14:textId="77777777" w:rsidR="008A3E68" w:rsidRPr="00222CC6" w:rsidRDefault="008A3E68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6</w:t>
            </w:r>
          </w:p>
        </w:tc>
        <w:tc>
          <w:tcPr>
            <w:tcW w:w="1185" w:type="dxa"/>
            <w:gridSpan w:val="2"/>
            <w:vMerge w:val="restart"/>
          </w:tcPr>
          <w:p w14:paraId="2C75FE3C" w14:textId="77777777" w:rsidR="008A3E68" w:rsidRDefault="008A3E68" w:rsidP="000172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  <w:p w14:paraId="45A70A9B" w14:textId="77777777" w:rsidR="008A3E68" w:rsidRDefault="008A3E68" w:rsidP="000172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  <w:p w14:paraId="344EA8BD" w14:textId="77777777" w:rsidR="008A3E68" w:rsidRDefault="008A3E68" w:rsidP="000172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  <w:p w14:paraId="48AC18A0" w14:textId="77777777" w:rsidR="008A3E68" w:rsidRDefault="008A3E68" w:rsidP="000172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  <w:p w14:paraId="0D399449" w14:textId="77777777" w:rsidR="008A3E68" w:rsidRPr="00EC47A6" w:rsidRDefault="008A3E68" w:rsidP="000172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  <w:r w:rsidRPr="00EC47A6">
              <w:rPr>
                <w:bCs/>
                <w:i/>
              </w:rPr>
              <w:t>3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74FA660B" w14:textId="77777777" w:rsidR="008A3E68" w:rsidRPr="003A68C5" w:rsidRDefault="008A3E68" w:rsidP="008A3E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ОК 01, ПК 1.3.</w:t>
            </w:r>
          </w:p>
          <w:p w14:paraId="4529B6AC" w14:textId="77777777" w:rsidR="008A3E68" w:rsidRDefault="008A3E68" w:rsidP="008A3E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 w:rsidRPr="003A68C5">
              <w:rPr>
                <w:b/>
                <w:bCs/>
              </w:rPr>
              <w:t>У1-У3, З1-2</w:t>
            </w:r>
          </w:p>
          <w:p w14:paraId="6C51B5EE" w14:textId="77777777" w:rsidR="008A3E68" w:rsidRDefault="008A3E68" w:rsidP="008A3E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4</w:t>
            </w:r>
          </w:p>
        </w:tc>
      </w:tr>
      <w:tr w:rsidR="008A3E68" w:rsidRPr="00222CC6" w14:paraId="0B6C5573" w14:textId="77777777" w:rsidTr="008A3E68">
        <w:trPr>
          <w:trHeight w:val="465"/>
        </w:trPr>
        <w:tc>
          <w:tcPr>
            <w:tcW w:w="1978" w:type="dxa"/>
            <w:vMerge/>
            <w:shd w:val="clear" w:color="auto" w:fill="auto"/>
          </w:tcPr>
          <w:p w14:paraId="1BA4EF71" w14:textId="77777777" w:rsidR="008A3E68" w:rsidRPr="00222CC6" w:rsidRDefault="008A3E68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</w:tcPr>
          <w:p w14:paraId="21827441" w14:textId="77777777" w:rsidR="008A3E68" w:rsidRPr="00222CC6" w:rsidRDefault="008A3E68" w:rsidP="001439AC">
            <w:pPr>
              <w:numPr>
                <w:ilvl w:val="0"/>
                <w:numId w:val="20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0" w:hanging="66"/>
              <w:jc w:val="both"/>
            </w:pPr>
          </w:p>
        </w:tc>
        <w:tc>
          <w:tcPr>
            <w:tcW w:w="4206" w:type="dxa"/>
            <w:vMerge/>
            <w:shd w:val="clear" w:color="auto" w:fill="auto"/>
          </w:tcPr>
          <w:p w14:paraId="24B2AFEA" w14:textId="77777777" w:rsidR="008A3E68" w:rsidRPr="00222CC6" w:rsidRDefault="008A3E68" w:rsidP="00AF479E">
            <w:pPr>
              <w:jc w:val="both"/>
              <w:rPr>
                <w:b/>
                <w:bCs/>
              </w:rPr>
            </w:pPr>
          </w:p>
        </w:tc>
        <w:tc>
          <w:tcPr>
            <w:tcW w:w="1413" w:type="dxa"/>
            <w:gridSpan w:val="2"/>
            <w:vMerge/>
            <w:shd w:val="clear" w:color="auto" w:fill="auto"/>
          </w:tcPr>
          <w:p w14:paraId="761376BA" w14:textId="77777777" w:rsidR="008A3E68" w:rsidRDefault="008A3E68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185" w:type="dxa"/>
            <w:gridSpan w:val="2"/>
            <w:vMerge/>
          </w:tcPr>
          <w:p w14:paraId="63BEABCA" w14:textId="77777777" w:rsidR="008A3E68" w:rsidRDefault="008A3E68" w:rsidP="000172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24D145B7" w14:textId="77777777" w:rsidR="008A3E68" w:rsidRDefault="008A3E68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</w:tr>
      <w:tr w:rsidR="008A3E68" w:rsidRPr="00222CC6" w14:paraId="2F3DC20E" w14:textId="77777777" w:rsidTr="008A3E68">
        <w:trPr>
          <w:trHeight w:val="465"/>
        </w:trPr>
        <w:tc>
          <w:tcPr>
            <w:tcW w:w="1978" w:type="dxa"/>
            <w:vMerge/>
            <w:shd w:val="clear" w:color="auto" w:fill="auto"/>
          </w:tcPr>
          <w:p w14:paraId="5616D9B1" w14:textId="77777777" w:rsidR="008A3E68" w:rsidRPr="00222CC6" w:rsidRDefault="008A3E68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</w:tcPr>
          <w:p w14:paraId="45AA4EFD" w14:textId="77777777" w:rsidR="008A3E68" w:rsidRPr="00222CC6" w:rsidRDefault="008A3E68" w:rsidP="001439AC">
            <w:pPr>
              <w:numPr>
                <w:ilvl w:val="0"/>
                <w:numId w:val="20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0" w:hanging="66"/>
              <w:jc w:val="both"/>
            </w:pPr>
          </w:p>
        </w:tc>
        <w:tc>
          <w:tcPr>
            <w:tcW w:w="4206" w:type="dxa"/>
            <w:vMerge/>
            <w:shd w:val="clear" w:color="auto" w:fill="auto"/>
          </w:tcPr>
          <w:p w14:paraId="31A52B22" w14:textId="77777777" w:rsidR="008A3E68" w:rsidRPr="00222CC6" w:rsidRDefault="008A3E68" w:rsidP="00AF479E">
            <w:pPr>
              <w:jc w:val="both"/>
              <w:rPr>
                <w:b/>
                <w:bCs/>
              </w:rPr>
            </w:pPr>
          </w:p>
        </w:tc>
        <w:tc>
          <w:tcPr>
            <w:tcW w:w="1413" w:type="dxa"/>
            <w:gridSpan w:val="2"/>
            <w:vMerge/>
            <w:shd w:val="clear" w:color="auto" w:fill="auto"/>
          </w:tcPr>
          <w:p w14:paraId="28748E6C" w14:textId="77777777" w:rsidR="008A3E68" w:rsidRDefault="008A3E68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185" w:type="dxa"/>
            <w:gridSpan w:val="2"/>
            <w:vMerge/>
          </w:tcPr>
          <w:p w14:paraId="1A887B43" w14:textId="77777777" w:rsidR="008A3E68" w:rsidRDefault="008A3E68" w:rsidP="000172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00ED6B65" w14:textId="77777777" w:rsidR="008A3E68" w:rsidRDefault="008A3E68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</w:tr>
      <w:tr w:rsidR="008A3E68" w:rsidRPr="00222CC6" w14:paraId="0DA9D828" w14:textId="77777777" w:rsidTr="008A3E68">
        <w:trPr>
          <w:trHeight w:val="252"/>
        </w:trPr>
        <w:tc>
          <w:tcPr>
            <w:tcW w:w="1978" w:type="dxa"/>
            <w:vMerge/>
            <w:shd w:val="clear" w:color="auto" w:fill="auto"/>
          </w:tcPr>
          <w:p w14:paraId="6F4A6E0C" w14:textId="77777777" w:rsidR="008A3E68" w:rsidRPr="00222CC6" w:rsidRDefault="008A3E68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</w:tcPr>
          <w:p w14:paraId="156CBB56" w14:textId="77777777" w:rsidR="008A3E68" w:rsidRPr="00222CC6" w:rsidRDefault="008A3E68" w:rsidP="001439AC">
            <w:pPr>
              <w:numPr>
                <w:ilvl w:val="0"/>
                <w:numId w:val="20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0" w:hanging="66"/>
              <w:jc w:val="both"/>
            </w:pPr>
          </w:p>
        </w:tc>
        <w:tc>
          <w:tcPr>
            <w:tcW w:w="4206" w:type="dxa"/>
            <w:vMerge w:val="restart"/>
            <w:shd w:val="clear" w:color="auto" w:fill="auto"/>
          </w:tcPr>
          <w:p w14:paraId="075B7C95" w14:textId="77777777" w:rsidR="008A3E68" w:rsidRPr="00222CC6" w:rsidRDefault="008A3E68" w:rsidP="000B4C98">
            <w:pPr>
              <w:jc w:val="both"/>
            </w:pPr>
            <w:r w:rsidRPr="00222CC6">
              <w:rPr>
                <w:b/>
                <w:bCs/>
              </w:rPr>
              <w:t>Практическое занятие №</w:t>
            </w:r>
            <w:r>
              <w:rPr>
                <w:b/>
                <w:bCs/>
              </w:rPr>
              <w:t>2</w:t>
            </w:r>
          </w:p>
          <w:p w14:paraId="5BC7054B" w14:textId="77777777" w:rsidR="008A3E68" w:rsidRDefault="008A3E68" w:rsidP="000B4C98">
            <w:pPr>
              <w:jc w:val="both"/>
              <w:rPr>
                <w:spacing w:val="-5"/>
                <w:sz w:val="22"/>
              </w:rPr>
            </w:pPr>
            <w:r>
              <w:rPr>
                <w:sz w:val="22"/>
              </w:rPr>
              <w:t>Виды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базового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обеспечения</w:t>
            </w:r>
            <w:r>
              <w:rPr>
                <w:spacing w:val="-5"/>
                <w:sz w:val="22"/>
              </w:rPr>
              <w:t xml:space="preserve"> </w:t>
            </w:r>
          </w:p>
          <w:p w14:paraId="7D22EBAE" w14:textId="77777777" w:rsidR="008A3E68" w:rsidRPr="00222CC6" w:rsidRDefault="008A3E68" w:rsidP="000B4C98">
            <w:pPr>
              <w:jc w:val="both"/>
              <w:rPr>
                <w:b/>
                <w:bCs/>
              </w:rPr>
            </w:pPr>
            <w:r>
              <w:rPr>
                <w:sz w:val="22"/>
              </w:rPr>
              <w:t>САПР</w:t>
            </w:r>
          </w:p>
        </w:tc>
        <w:tc>
          <w:tcPr>
            <w:tcW w:w="1413" w:type="dxa"/>
            <w:gridSpan w:val="2"/>
            <w:vMerge w:val="restart"/>
            <w:shd w:val="clear" w:color="auto" w:fill="auto"/>
          </w:tcPr>
          <w:p w14:paraId="3FB85F75" w14:textId="77777777" w:rsidR="008A3E68" w:rsidRDefault="008A3E68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6</w:t>
            </w:r>
          </w:p>
        </w:tc>
        <w:tc>
          <w:tcPr>
            <w:tcW w:w="1185" w:type="dxa"/>
            <w:gridSpan w:val="2"/>
            <w:vMerge/>
          </w:tcPr>
          <w:p w14:paraId="1F32DF0D" w14:textId="77777777" w:rsidR="008A3E68" w:rsidRDefault="008A3E68" w:rsidP="000172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7DA3BD80" w14:textId="77777777" w:rsidR="008A3E68" w:rsidRDefault="008A3E68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</w:tr>
      <w:tr w:rsidR="008A3E68" w:rsidRPr="00222CC6" w14:paraId="513448CF" w14:textId="77777777" w:rsidTr="008A3E68">
        <w:trPr>
          <w:trHeight w:val="250"/>
        </w:trPr>
        <w:tc>
          <w:tcPr>
            <w:tcW w:w="1978" w:type="dxa"/>
            <w:vMerge/>
            <w:shd w:val="clear" w:color="auto" w:fill="auto"/>
          </w:tcPr>
          <w:p w14:paraId="47D6255C" w14:textId="77777777" w:rsidR="008A3E68" w:rsidRPr="00222CC6" w:rsidRDefault="008A3E68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</w:tcPr>
          <w:p w14:paraId="7D64286A" w14:textId="77777777" w:rsidR="008A3E68" w:rsidRPr="00222CC6" w:rsidRDefault="008A3E68" w:rsidP="001439AC">
            <w:pPr>
              <w:numPr>
                <w:ilvl w:val="0"/>
                <w:numId w:val="20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0" w:hanging="66"/>
              <w:jc w:val="both"/>
            </w:pPr>
          </w:p>
        </w:tc>
        <w:tc>
          <w:tcPr>
            <w:tcW w:w="4206" w:type="dxa"/>
            <w:vMerge/>
            <w:shd w:val="clear" w:color="auto" w:fill="auto"/>
          </w:tcPr>
          <w:p w14:paraId="066F5D3A" w14:textId="77777777" w:rsidR="008A3E68" w:rsidRPr="00222CC6" w:rsidRDefault="008A3E68" w:rsidP="000B4C98">
            <w:pPr>
              <w:jc w:val="both"/>
              <w:rPr>
                <w:b/>
                <w:bCs/>
              </w:rPr>
            </w:pPr>
          </w:p>
        </w:tc>
        <w:tc>
          <w:tcPr>
            <w:tcW w:w="1413" w:type="dxa"/>
            <w:gridSpan w:val="2"/>
            <w:vMerge/>
            <w:shd w:val="clear" w:color="auto" w:fill="auto"/>
          </w:tcPr>
          <w:p w14:paraId="79583124" w14:textId="77777777" w:rsidR="008A3E68" w:rsidRDefault="008A3E68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185" w:type="dxa"/>
            <w:gridSpan w:val="2"/>
            <w:vMerge/>
          </w:tcPr>
          <w:p w14:paraId="47621F53" w14:textId="77777777" w:rsidR="008A3E68" w:rsidRDefault="008A3E68" w:rsidP="000172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1A5886B3" w14:textId="77777777" w:rsidR="008A3E68" w:rsidRDefault="008A3E68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</w:tr>
      <w:tr w:rsidR="008A3E68" w:rsidRPr="00222CC6" w14:paraId="7E845925" w14:textId="77777777" w:rsidTr="008A3E68">
        <w:trPr>
          <w:trHeight w:val="250"/>
        </w:trPr>
        <w:tc>
          <w:tcPr>
            <w:tcW w:w="1978" w:type="dxa"/>
            <w:vMerge/>
            <w:shd w:val="clear" w:color="auto" w:fill="auto"/>
          </w:tcPr>
          <w:p w14:paraId="5DDA077C" w14:textId="77777777" w:rsidR="008A3E68" w:rsidRPr="00222CC6" w:rsidRDefault="008A3E68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</w:tcPr>
          <w:p w14:paraId="105E1B88" w14:textId="77777777" w:rsidR="008A3E68" w:rsidRPr="00222CC6" w:rsidRDefault="008A3E68" w:rsidP="001439AC">
            <w:pPr>
              <w:numPr>
                <w:ilvl w:val="0"/>
                <w:numId w:val="20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0" w:hanging="66"/>
              <w:jc w:val="both"/>
            </w:pPr>
          </w:p>
        </w:tc>
        <w:tc>
          <w:tcPr>
            <w:tcW w:w="4206" w:type="dxa"/>
            <w:vMerge/>
            <w:shd w:val="clear" w:color="auto" w:fill="auto"/>
          </w:tcPr>
          <w:p w14:paraId="0552F113" w14:textId="77777777" w:rsidR="008A3E68" w:rsidRPr="00222CC6" w:rsidRDefault="008A3E68" w:rsidP="000B4C98">
            <w:pPr>
              <w:jc w:val="both"/>
              <w:rPr>
                <w:b/>
                <w:bCs/>
              </w:rPr>
            </w:pPr>
          </w:p>
        </w:tc>
        <w:tc>
          <w:tcPr>
            <w:tcW w:w="1413" w:type="dxa"/>
            <w:gridSpan w:val="2"/>
            <w:vMerge/>
            <w:shd w:val="clear" w:color="auto" w:fill="auto"/>
          </w:tcPr>
          <w:p w14:paraId="59F71003" w14:textId="77777777" w:rsidR="008A3E68" w:rsidRDefault="008A3E68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185" w:type="dxa"/>
            <w:gridSpan w:val="2"/>
            <w:vMerge/>
          </w:tcPr>
          <w:p w14:paraId="762E2013" w14:textId="77777777" w:rsidR="008A3E68" w:rsidRDefault="008A3E68" w:rsidP="000172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629162B3" w14:textId="77777777" w:rsidR="008A3E68" w:rsidRDefault="008A3E68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</w:tr>
      <w:tr w:rsidR="008A3E68" w:rsidRPr="00222CC6" w14:paraId="6270FCEB" w14:textId="77777777" w:rsidTr="008A3E68">
        <w:trPr>
          <w:trHeight w:val="281"/>
        </w:trPr>
        <w:tc>
          <w:tcPr>
            <w:tcW w:w="1978" w:type="dxa"/>
            <w:vMerge/>
            <w:shd w:val="clear" w:color="auto" w:fill="auto"/>
          </w:tcPr>
          <w:p w14:paraId="365CE4C4" w14:textId="77777777" w:rsidR="008A3E68" w:rsidRPr="00222CC6" w:rsidRDefault="008A3E68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7" w:type="dxa"/>
            <w:tcBorders>
              <w:bottom w:val="single" w:sz="4" w:space="0" w:color="000000"/>
            </w:tcBorders>
            <w:shd w:val="clear" w:color="auto" w:fill="auto"/>
          </w:tcPr>
          <w:p w14:paraId="24C104A7" w14:textId="77777777" w:rsidR="008A3E68" w:rsidRPr="00222CC6" w:rsidRDefault="008A3E68" w:rsidP="001439AC">
            <w:pPr>
              <w:numPr>
                <w:ilvl w:val="0"/>
                <w:numId w:val="20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0" w:hanging="66"/>
              <w:jc w:val="both"/>
            </w:pPr>
          </w:p>
        </w:tc>
        <w:tc>
          <w:tcPr>
            <w:tcW w:w="4206" w:type="dxa"/>
            <w:vMerge w:val="restart"/>
            <w:shd w:val="clear" w:color="auto" w:fill="auto"/>
          </w:tcPr>
          <w:p w14:paraId="1BDC3F28" w14:textId="77777777" w:rsidR="008A3E68" w:rsidRPr="00222CC6" w:rsidRDefault="008A3E68" w:rsidP="000B4C98">
            <w:pPr>
              <w:jc w:val="both"/>
            </w:pPr>
            <w:r w:rsidRPr="00222CC6">
              <w:rPr>
                <w:b/>
                <w:bCs/>
              </w:rPr>
              <w:t>Практическое занятие №</w:t>
            </w:r>
            <w:r>
              <w:rPr>
                <w:b/>
                <w:bCs/>
              </w:rPr>
              <w:t>3</w:t>
            </w:r>
          </w:p>
          <w:p w14:paraId="6B6F95C1" w14:textId="77777777" w:rsidR="002F1ABC" w:rsidRDefault="008A3E68" w:rsidP="000B4C98">
            <w:pPr>
              <w:jc w:val="both"/>
              <w:rPr>
                <w:spacing w:val="-3"/>
                <w:sz w:val="22"/>
              </w:rPr>
            </w:pPr>
            <w:r>
              <w:rPr>
                <w:sz w:val="22"/>
              </w:rPr>
              <w:t>Принципы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моделирования</w:t>
            </w:r>
            <w:r>
              <w:rPr>
                <w:spacing w:val="-3"/>
                <w:sz w:val="22"/>
              </w:rPr>
              <w:t xml:space="preserve"> </w:t>
            </w:r>
          </w:p>
          <w:p w14:paraId="32D0FE1B" w14:textId="77777777" w:rsidR="008A3E68" w:rsidRPr="008A3E68" w:rsidRDefault="008A3E68" w:rsidP="000B4C98">
            <w:pPr>
              <w:jc w:val="both"/>
              <w:rPr>
                <w:sz w:val="22"/>
              </w:rPr>
            </w:pPr>
            <w:r>
              <w:rPr>
                <w:sz w:val="22"/>
              </w:rPr>
              <w:t>изделий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в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САПР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Компас-3D</w:t>
            </w:r>
          </w:p>
        </w:tc>
        <w:tc>
          <w:tcPr>
            <w:tcW w:w="1413" w:type="dxa"/>
            <w:gridSpan w:val="2"/>
            <w:vMerge w:val="restart"/>
            <w:shd w:val="clear" w:color="auto" w:fill="auto"/>
          </w:tcPr>
          <w:p w14:paraId="16B1285B" w14:textId="77777777" w:rsidR="008A3E68" w:rsidRDefault="008A3E68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6</w:t>
            </w:r>
          </w:p>
        </w:tc>
        <w:tc>
          <w:tcPr>
            <w:tcW w:w="1185" w:type="dxa"/>
            <w:gridSpan w:val="2"/>
            <w:vMerge/>
          </w:tcPr>
          <w:p w14:paraId="2565D6AB" w14:textId="77777777" w:rsidR="008A3E68" w:rsidRDefault="008A3E68" w:rsidP="000172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4EE92D05" w14:textId="77777777" w:rsidR="008A3E68" w:rsidRDefault="008A3E68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</w:tr>
      <w:tr w:rsidR="008A3E68" w:rsidRPr="00222CC6" w14:paraId="2F7977A7" w14:textId="77777777" w:rsidTr="008A3E68">
        <w:trPr>
          <w:trHeight w:val="297"/>
        </w:trPr>
        <w:tc>
          <w:tcPr>
            <w:tcW w:w="1978" w:type="dxa"/>
            <w:vMerge/>
            <w:shd w:val="clear" w:color="auto" w:fill="auto"/>
          </w:tcPr>
          <w:p w14:paraId="23A3B6FD" w14:textId="77777777" w:rsidR="008A3E68" w:rsidRPr="00222CC6" w:rsidRDefault="008A3E68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7" w:type="dxa"/>
            <w:tcBorders>
              <w:bottom w:val="single" w:sz="4" w:space="0" w:color="000000"/>
            </w:tcBorders>
            <w:shd w:val="clear" w:color="auto" w:fill="auto"/>
          </w:tcPr>
          <w:p w14:paraId="5AAFC5CD" w14:textId="77777777" w:rsidR="008A3E68" w:rsidRPr="00222CC6" w:rsidRDefault="008A3E68" w:rsidP="001439AC">
            <w:pPr>
              <w:numPr>
                <w:ilvl w:val="0"/>
                <w:numId w:val="20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0" w:hanging="66"/>
              <w:jc w:val="both"/>
            </w:pPr>
          </w:p>
        </w:tc>
        <w:tc>
          <w:tcPr>
            <w:tcW w:w="4206" w:type="dxa"/>
            <w:vMerge/>
            <w:shd w:val="clear" w:color="auto" w:fill="auto"/>
          </w:tcPr>
          <w:p w14:paraId="244424AA" w14:textId="77777777" w:rsidR="008A3E68" w:rsidRPr="00222CC6" w:rsidRDefault="008A3E68" w:rsidP="000B4C98">
            <w:pPr>
              <w:jc w:val="both"/>
              <w:rPr>
                <w:b/>
                <w:bCs/>
              </w:rPr>
            </w:pPr>
          </w:p>
        </w:tc>
        <w:tc>
          <w:tcPr>
            <w:tcW w:w="1413" w:type="dxa"/>
            <w:gridSpan w:val="2"/>
            <w:vMerge/>
            <w:shd w:val="clear" w:color="auto" w:fill="auto"/>
          </w:tcPr>
          <w:p w14:paraId="653F4368" w14:textId="77777777" w:rsidR="008A3E68" w:rsidRDefault="008A3E68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185" w:type="dxa"/>
            <w:gridSpan w:val="2"/>
            <w:vMerge/>
          </w:tcPr>
          <w:p w14:paraId="4709C8B8" w14:textId="77777777" w:rsidR="008A3E68" w:rsidRDefault="008A3E68" w:rsidP="000172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5D660FD0" w14:textId="77777777" w:rsidR="008A3E68" w:rsidRDefault="008A3E68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</w:tr>
      <w:tr w:rsidR="008A3E68" w:rsidRPr="00222CC6" w14:paraId="7EF2159F" w14:textId="77777777" w:rsidTr="008A3E68">
        <w:trPr>
          <w:trHeight w:val="399"/>
        </w:trPr>
        <w:tc>
          <w:tcPr>
            <w:tcW w:w="1978" w:type="dxa"/>
            <w:vMerge/>
            <w:shd w:val="clear" w:color="auto" w:fill="auto"/>
          </w:tcPr>
          <w:p w14:paraId="61F01A62" w14:textId="77777777" w:rsidR="008A3E68" w:rsidRPr="00222CC6" w:rsidRDefault="008A3E68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7" w:type="dxa"/>
            <w:tcBorders>
              <w:bottom w:val="single" w:sz="4" w:space="0" w:color="000000"/>
            </w:tcBorders>
            <w:shd w:val="clear" w:color="auto" w:fill="auto"/>
          </w:tcPr>
          <w:p w14:paraId="5330FDD6" w14:textId="77777777" w:rsidR="008A3E68" w:rsidRPr="00222CC6" w:rsidRDefault="008A3E68" w:rsidP="001439AC">
            <w:pPr>
              <w:numPr>
                <w:ilvl w:val="0"/>
                <w:numId w:val="20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0" w:hanging="66"/>
              <w:jc w:val="both"/>
            </w:pPr>
          </w:p>
        </w:tc>
        <w:tc>
          <w:tcPr>
            <w:tcW w:w="4206" w:type="dxa"/>
            <w:vMerge/>
            <w:tcBorders>
              <w:bottom w:val="single" w:sz="4" w:space="0" w:color="000000"/>
            </w:tcBorders>
            <w:shd w:val="clear" w:color="auto" w:fill="auto"/>
          </w:tcPr>
          <w:p w14:paraId="1986EB96" w14:textId="77777777" w:rsidR="008A3E68" w:rsidRPr="00222CC6" w:rsidRDefault="008A3E68" w:rsidP="000B4C98">
            <w:pPr>
              <w:jc w:val="both"/>
              <w:rPr>
                <w:b/>
                <w:bCs/>
              </w:rPr>
            </w:pPr>
          </w:p>
        </w:tc>
        <w:tc>
          <w:tcPr>
            <w:tcW w:w="1413" w:type="dxa"/>
            <w:gridSpan w:val="2"/>
            <w:vMerge/>
            <w:shd w:val="clear" w:color="auto" w:fill="auto"/>
          </w:tcPr>
          <w:p w14:paraId="6808A218" w14:textId="77777777" w:rsidR="008A3E68" w:rsidRDefault="008A3E68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185" w:type="dxa"/>
            <w:gridSpan w:val="2"/>
            <w:vMerge/>
          </w:tcPr>
          <w:p w14:paraId="2E3F734C" w14:textId="77777777" w:rsidR="008A3E68" w:rsidRDefault="008A3E68" w:rsidP="000172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5336F8C2" w14:textId="77777777" w:rsidR="008A3E68" w:rsidRDefault="008A3E68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</w:tr>
      <w:tr w:rsidR="00356FC2" w:rsidRPr="00222CC6" w14:paraId="66C120DC" w14:textId="77777777" w:rsidTr="008A3E68">
        <w:trPr>
          <w:trHeight w:val="423"/>
        </w:trPr>
        <w:tc>
          <w:tcPr>
            <w:tcW w:w="1978" w:type="dxa"/>
            <w:vMerge w:val="restart"/>
            <w:shd w:val="clear" w:color="auto" w:fill="auto"/>
          </w:tcPr>
          <w:p w14:paraId="28346B3A" w14:textId="77777777" w:rsidR="00356FC2" w:rsidRPr="00222CC6" w:rsidRDefault="00356FC2" w:rsidP="000172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</w:rPr>
            </w:pPr>
            <w:r w:rsidRPr="00222CC6">
              <w:rPr>
                <w:rFonts w:eastAsia="Calibri"/>
                <w:b/>
                <w:bCs/>
              </w:rPr>
              <w:t>Тема 1.2.</w:t>
            </w:r>
          </w:p>
          <w:p w14:paraId="7E024A49" w14:textId="77777777" w:rsidR="00356FC2" w:rsidRPr="00222CC6" w:rsidRDefault="00356FC2" w:rsidP="000172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eastAsia="Calibri"/>
                <w:b/>
                <w:bCs/>
              </w:rPr>
            </w:pPr>
            <w:r w:rsidRPr="00222CC6">
              <w:rPr>
                <w:rFonts w:eastAsia="Calibri"/>
                <w:b/>
                <w:bCs/>
              </w:rPr>
              <w:t>Оформление чертежа</w:t>
            </w:r>
          </w:p>
        </w:tc>
        <w:tc>
          <w:tcPr>
            <w:tcW w:w="4650" w:type="dxa"/>
            <w:gridSpan w:val="3"/>
            <w:shd w:val="clear" w:color="auto" w:fill="auto"/>
          </w:tcPr>
          <w:p w14:paraId="38E8D7E5" w14:textId="77777777" w:rsidR="00356FC2" w:rsidRPr="00D01A9F" w:rsidRDefault="00356FC2" w:rsidP="000172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01A9F">
              <w:rPr>
                <w:rFonts w:eastAsia="Calibri"/>
                <w:b/>
                <w:bCs/>
              </w:rPr>
              <w:t>Содержание</w:t>
            </w:r>
            <w:r>
              <w:rPr>
                <w:rFonts w:eastAsia="Calibri"/>
                <w:b/>
                <w:bCs/>
              </w:rPr>
              <w:t xml:space="preserve"> учебного материала</w:t>
            </w:r>
          </w:p>
        </w:tc>
        <w:tc>
          <w:tcPr>
            <w:tcW w:w="1413" w:type="dxa"/>
            <w:gridSpan w:val="2"/>
            <w:shd w:val="clear" w:color="auto" w:fill="auto"/>
          </w:tcPr>
          <w:p w14:paraId="57AF2BF4" w14:textId="77777777" w:rsidR="00356FC2" w:rsidRPr="00222CC6" w:rsidRDefault="00356FC2" w:rsidP="000172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20</w:t>
            </w:r>
          </w:p>
        </w:tc>
        <w:tc>
          <w:tcPr>
            <w:tcW w:w="1168" w:type="dxa"/>
          </w:tcPr>
          <w:p w14:paraId="76361F95" w14:textId="77777777" w:rsidR="00356FC2" w:rsidRDefault="00356FC2" w:rsidP="000172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15667F35" w14:textId="77777777" w:rsidR="00356FC2" w:rsidRPr="003A68C5" w:rsidRDefault="00356FC2" w:rsidP="000172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ОК 01, ПК 1.3.</w:t>
            </w:r>
          </w:p>
          <w:p w14:paraId="182AD345" w14:textId="77777777" w:rsidR="00356FC2" w:rsidRDefault="00356FC2" w:rsidP="000172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 w:rsidRPr="003A68C5">
              <w:rPr>
                <w:b/>
                <w:bCs/>
              </w:rPr>
              <w:t>У1-У3, З1-2</w:t>
            </w:r>
          </w:p>
          <w:p w14:paraId="3DF7CEB1" w14:textId="77777777" w:rsidR="00356FC2" w:rsidRPr="003A68C5" w:rsidRDefault="00356FC2" w:rsidP="000172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4</w:t>
            </w:r>
          </w:p>
        </w:tc>
      </w:tr>
      <w:tr w:rsidR="00356FC2" w:rsidRPr="00222CC6" w14:paraId="766045C3" w14:textId="77777777" w:rsidTr="008A3E68">
        <w:trPr>
          <w:trHeight w:val="183"/>
        </w:trPr>
        <w:tc>
          <w:tcPr>
            <w:tcW w:w="1978" w:type="dxa"/>
            <w:vMerge/>
            <w:shd w:val="clear" w:color="auto" w:fill="auto"/>
          </w:tcPr>
          <w:p w14:paraId="1A16797B" w14:textId="77777777" w:rsidR="00356FC2" w:rsidRPr="00222CC6" w:rsidRDefault="00356FC2" w:rsidP="00A32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650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14:paraId="6B3F2A30" w14:textId="77777777" w:rsidR="00356FC2" w:rsidRPr="00222CC6" w:rsidRDefault="00356FC2" w:rsidP="00A3295D">
            <w:pPr>
              <w:rPr>
                <w:i/>
                <w:iCs/>
              </w:rPr>
            </w:pPr>
            <w:r w:rsidRPr="00EA5CE1">
              <w:rPr>
                <w:b/>
                <w:bCs/>
              </w:rPr>
              <w:t>В том числе, практических занятий</w:t>
            </w:r>
          </w:p>
        </w:tc>
        <w:tc>
          <w:tcPr>
            <w:tcW w:w="1413" w:type="dxa"/>
            <w:gridSpan w:val="2"/>
            <w:shd w:val="clear" w:color="auto" w:fill="auto"/>
          </w:tcPr>
          <w:p w14:paraId="714270B7" w14:textId="77777777" w:rsidR="00356FC2" w:rsidRDefault="00356FC2" w:rsidP="00A32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20</w:t>
            </w:r>
          </w:p>
        </w:tc>
        <w:tc>
          <w:tcPr>
            <w:tcW w:w="1168" w:type="dxa"/>
          </w:tcPr>
          <w:p w14:paraId="1CEB114C" w14:textId="77777777" w:rsidR="00356FC2" w:rsidRDefault="00356FC2" w:rsidP="00A32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276" w:type="dxa"/>
            <w:vMerge/>
            <w:shd w:val="clear" w:color="auto" w:fill="auto"/>
          </w:tcPr>
          <w:p w14:paraId="01034AFC" w14:textId="77777777" w:rsidR="00356FC2" w:rsidRPr="00222CC6" w:rsidRDefault="00356FC2" w:rsidP="00A32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  <w:tr w:rsidR="00356FC2" w:rsidRPr="00222CC6" w14:paraId="0738A2CE" w14:textId="77777777" w:rsidTr="004F5F5C">
        <w:trPr>
          <w:trHeight w:val="386"/>
        </w:trPr>
        <w:tc>
          <w:tcPr>
            <w:tcW w:w="1978" w:type="dxa"/>
            <w:vMerge/>
            <w:shd w:val="clear" w:color="auto" w:fill="auto"/>
          </w:tcPr>
          <w:p w14:paraId="66614E16" w14:textId="77777777" w:rsidR="00356FC2" w:rsidRPr="00222CC6" w:rsidRDefault="00356FC2" w:rsidP="00A32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27" w:type="dxa"/>
            <w:shd w:val="clear" w:color="auto" w:fill="auto"/>
          </w:tcPr>
          <w:p w14:paraId="3DFD9E4C" w14:textId="77777777" w:rsidR="00356FC2" w:rsidRPr="00222CC6" w:rsidRDefault="00356FC2" w:rsidP="00A3295D">
            <w:pPr>
              <w:numPr>
                <w:ilvl w:val="0"/>
                <w:numId w:val="20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0" w:hanging="66"/>
              <w:jc w:val="both"/>
            </w:pPr>
          </w:p>
        </w:tc>
        <w:tc>
          <w:tcPr>
            <w:tcW w:w="4223" w:type="dxa"/>
            <w:gridSpan w:val="2"/>
            <w:vMerge w:val="restart"/>
            <w:shd w:val="clear" w:color="auto" w:fill="auto"/>
          </w:tcPr>
          <w:p w14:paraId="45AEB090" w14:textId="77777777" w:rsidR="00356FC2" w:rsidRPr="00222CC6" w:rsidRDefault="00356FC2" w:rsidP="003A4BDE">
            <w:pPr>
              <w:jc w:val="both"/>
            </w:pPr>
            <w:r w:rsidRPr="00222CC6">
              <w:rPr>
                <w:b/>
                <w:bCs/>
              </w:rPr>
              <w:t>Практическое занятие №</w:t>
            </w:r>
            <w:r>
              <w:rPr>
                <w:b/>
                <w:bCs/>
              </w:rPr>
              <w:t>4</w:t>
            </w:r>
          </w:p>
          <w:p w14:paraId="59B84DD1" w14:textId="77777777" w:rsidR="00356FC2" w:rsidRPr="00222CC6" w:rsidRDefault="00356FC2" w:rsidP="00A3295D">
            <w:pPr>
              <w:rPr>
                <w:b/>
                <w:bCs/>
              </w:rPr>
            </w:pPr>
            <w:r>
              <w:rPr>
                <w:sz w:val="22"/>
              </w:rPr>
              <w:t>Создание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основной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надписи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чертежей.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Создание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дополнительных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граф</w:t>
            </w:r>
          </w:p>
        </w:tc>
        <w:tc>
          <w:tcPr>
            <w:tcW w:w="1413" w:type="dxa"/>
            <w:gridSpan w:val="2"/>
            <w:vMerge w:val="restart"/>
            <w:shd w:val="clear" w:color="auto" w:fill="auto"/>
          </w:tcPr>
          <w:p w14:paraId="0E8E2C09" w14:textId="77777777" w:rsidR="00356FC2" w:rsidRDefault="00356FC2" w:rsidP="00A32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4</w:t>
            </w:r>
          </w:p>
        </w:tc>
        <w:tc>
          <w:tcPr>
            <w:tcW w:w="1168" w:type="dxa"/>
            <w:vMerge w:val="restart"/>
          </w:tcPr>
          <w:p w14:paraId="7F3C1854" w14:textId="77777777" w:rsidR="00356FC2" w:rsidRDefault="00356FC2" w:rsidP="006E22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</w:p>
          <w:p w14:paraId="3F7E3E29" w14:textId="77777777" w:rsidR="00356FC2" w:rsidRDefault="00356FC2" w:rsidP="006E22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</w:p>
          <w:p w14:paraId="6923773F" w14:textId="77777777" w:rsidR="00356FC2" w:rsidRDefault="00356FC2" w:rsidP="006E22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</w:p>
          <w:p w14:paraId="10A28940" w14:textId="77777777" w:rsidR="00356FC2" w:rsidRDefault="00356FC2" w:rsidP="006E22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</w:p>
          <w:p w14:paraId="46781C2A" w14:textId="77777777" w:rsidR="00356FC2" w:rsidRDefault="00356FC2" w:rsidP="006E22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</w:p>
          <w:p w14:paraId="08DD4EC7" w14:textId="77777777" w:rsidR="00356FC2" w:rsidRDefault="00356FC2" w:rsidP="006E22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</w:p>
          <w:p w14:paraId="2D23E1C4" w14:textId="77777777" w:rsidR="00356FC2" w:rsidRPr="00EC47A6" w:rsidRDefault="00356FC2" w:rsidP="006E22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  <w:r w:rsidRPr="00EC47A6">
              <w:rPr>
                <w:bCs/>
                <w:i/>
              </w:rPr>
              <w:t>3</w:t>
            </w:r>
          </w:p>
        </w:tc>
        <w:tc>
          <w:tcPr>
            <w:tcW w:w="1276" w:type="dxa"/>
            <w:vMerge/>
            <w:shd w:val="clear" w:color="auto" w:fill="auto"/>
          </w:tcPr>
          <w:p w14:paraId="5498DBE4" w14:textId="77777777" w:rsidR="00356FC2" w:rsidRPr="00222CC6" w:rsidRDefault="00356FC2" w:rsidP="00A32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  <w:tr w:rsidR="00356FC2" w:rsidRPr="00222CC6" w14:paraId="5D76FA33" w14:textId="77777777" w:rsidTr="004F5F5C">
        <w:trPr>
          <w:trHeight w:val="435"/>
        </w:trPr>
        <w:tc>
          <w:tcPr>
            <w:tcW w:w="1978" w:type="dxa"/>
            <w:vMerge/>
            <w:shd w:val="clear" w:color="auto" w:fill="auto"/>
          </w:tcPr>
          <w:p w14:paraId="22CA7EAC" w14:textId="77777777" w:rsidR="00356FC2" w:rsidRPr="00222CC6" w:rsidRDefault="00356FC2" w:rsidP="00A32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27" w:type="dxa"/>
            <w:shd w:val="clear" w:color="auto" w:fill="auto"/>
          </w:tcPr>
          <w:p w14:paraId="4D6A4B0D" w14:textId="77777777" w:rsidR="00356FC2" w:rsidRPr="00222CC6" w:rsidRDefault="00356FC2" w:rsidP="00A3295D">
            <w:pPr>
              <w:numPr>
                <w:ilvl w:val="0"/>
                <w:numId w:val="20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0" w:hanging="66"/>
              <w:jc w:val="both"/>
            </w:pPr>
          </w:p>
        </w:tc>
        <w:tc>
          <w:tcPr>
            <w:tcW w:w="4223" w:type="dxa"/>
            <w:gridSpan w:val="2"/>
            <w:vMerge/>
            <w:shd w:val="clear" w:color="auto" w:fill="auto"/>
          </w:tcPr>
          <w:p w14:paraId="01CDFEE7" w14:textId="77777777" w:rsidR="00356FC2" w:rsidRPr="00222CC6" w:rsidRDefault="00356FC2" w:rsidP="003A4BDE">
            <w:pPr>
              <w:jc w:val="both"/>
              <w:rPr>
                <w:b/>
                <w:bCs/>
              </w:rPr>
            </w:pPr>
          </w:p>
        </w:tc>
        <w:tc>
          <w:tcPr>
            <w:tcW w:w="1413" w:type="dxa"/>
            <w:gridSpan w:val="2"/>
            <w:vMerge/>
            <w:shd w:val="clear" w:color="auto" w:fill="auto"/>
          </w:tcPr>
          <w:p w14:paraId="56B89AD7" w14:textId="77777777" w:rsidR="00356FC2" w:rsidRDefault="00356FC2" w:rsidP="00A32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168" w:type="dxa"/>
            <w:vMerge/>
          </w:tcPr>
          <w:p w14:paraId="0319096C" w14:textId="77777777" w:rsidR="00356FC2" w:rsidRDefault="00356FC2" w:rsidP="006E22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728B1A25" w14:textId="77777777" w:rsidR="00356FC2" w:rsidRPr="00222CC6" w:rsidRDefault="00356FC2" w:rsidP="00A32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  <w:tr w:rsidR="00356FC2" w:rsidRPr="00222CC6" w14:paraId="685BACE3" w14:textId="77777777" w:rsidTr="008A3E68">
        <w:trPr>
          <w:trHeight w:val="176"/>
        </w:trPr>
        <w:tc>
          <w:tcPr>
            <w:tcW w:w="1978" w:type="dxa"/>
            <w:vMerge/>
            <w:shd w:val="clear" w:color="auto" w:fill="auto"/>
          </w:tcPr>
          <w:p w14:paraId="38695191" w14:textId="77777777" w:rsidR="00356FC2" w:rsidRPr="00222CC6" w:rsidRDefault="00356FC2" w:rsidP="00A32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27" w:type="dxa"/>
            <w:shd w:val="clear" w:color="auto" w:fill="auto"/>
          </w:tcPr>
          <w:p w14:paraId="3B6AF5C0" w14:textId="77777777" w:rsidR="00356FC2" w:rsidRPr="00222CC6" w:rsidRDefault="00356FC2" w:rsidP="00A3295D">
            <w:pPr>
              <w:numPr>
                <w:ilvl w:val="0"/>
                <w:numId w:val="20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0" w:hanging="66"/>
              <w:jc w:val="both"/>
            </w:pPr>
          </w:p>
        </w:tc>
        <w:tc>
          <w:tcPr>
            <w:tcW w:w="4223" w:type="dxa"/>
            <w:gridSpan w:val="2"/>
            <w:vMerge w:val="restart"/>
            <w:shd w:val="clear" w:color="auto" w:fill="auto"/>
          </w:tcPr>
          <w:p w14:paraId="1162AAEF" w14:textId="77777777" w:rsidR="00356FC2" w:rsidRPr="00222CC6" w:rsidRDefault="00356FC2" w:rsidP="00A3295D">
            <w:r w:rsidRPr="00222CC6">
              <w:rPr>
                <w:b/>
                <w:bCs/>
              </w:rPr>
              <w:t xml:space="preserve">Практическое занятие № </w:t>
            </w:r>
            <w:r>
              <w:rPr>
                <w:b/>
                <w:bCs/>
              </w:rPr>
              <w:t>5</w:t>
            </w:r>
          </w:p>
          <w:p w14:paraId="114440AF" w14:textId="77777777" w:rsidR="00356FC2" w:rsidRPr="00222CC6" w:rsidRDefault="00356FC2" w:rsidP="00A3295D">
            <w:pPr>
              <w:rPr>
                <w:b/>
                <w:bCs/>
              </w:rPr>
            </w:pPr>
            <w:r>
              <w:rPr>
                <w:sz w:val="22"/>
              </w:rPr>
              <w:t>Средства</w:t>
            </w:r>
            <w:r>
              <w:rPr>
                <w:spacing w:val="36"/>
                <w:sz w:val="22"/>
              </w:rPr>
              <w:t xml:space="preserve"> </w:t>
            </w:r>
            <w:r>
              <w:rPr>
                <w:sz w:val="22"/>
              </w:rPr>
              <w:t>черчения.</w:t>
            </w:r>
            <w:r>
              <w:rPr>
                <w:spacing w:val="35"/>
                <w:sz w:val="22"/>
              </w:rPr>
              <w:t xml:space="preserve"> </w:t>
            </w:r>
            <w:r>
              <w:rPr>
                <w:sz w:val="22"/>
              </w:rPr>
              <w:t>Способы</w:t>
            </w:r>
            <w:r>
              <w:rPr>
                <w:spacing w:val="33"/>
                <w:sz w:val="22"/>
              </w:rPr>
              <w:t xml:space="preserve"> </w:t>
            </w:r>
            <w:r>
              <w:rPr>
                <w:sz w:val="22"/>
              </w:rPr>
              <w:t>применения</w:t>
            </w:r>
            <w:r>
              <w:rPr>
                <w:spacing w:val="34"/>
                <w:sz w:val="22"/>
              </w:rPr>
              <w:t xml:space="preserve"> </w:t>
            </w:r>
            <w:r>
              <w:rPr>
                <w:sz w:val="22"/>
              </w:rPr>
              <w:t>инструментов.</w:t>
            </w:r>
            <w:r>
              <w:rPr>
                <w:spacing w:val="35"/>
                <w:sz w:val="22"/>
              </w:rPr>
              <w:t xml:space="preserve"> </w:t>
            </w:r>
            <w:r>
              <w:rPr>
                <w:sz w:val="22"/>
              </w:rPr>
              <w:t>Способы</w:t>
            </w:r>
            <w:r>
              <w:rPr>
                <w:spacing w:val="36"/>
                <w:sz w:val="22"/>
              </w:rPr>
              <w:t xml:space="preserve"> </w:t>
            </w:r>
            <w:r>
              <w:rPr>
                <w:sz w:val="22"/>
              </w:rPr>
              <w:t xml:space="preserve">построения 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точных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чертежей</w:t>
            </w:r>
          </w:p>
        </w:tc>
        <w:tc>
          <w:tcPr>
            <w:tcW w:w="1413" w:type="dxa"/>
            <w:gridSpan w:val="2"/>
            <w:vMerge w:val="restart"/>
            <w:shd w:val="clear" w:color="auto" w:fill="auto"/>
          </w:tcPr>
          <w:p w14:paraId="02723359" w14:textId="77777777" w:rsidR="00356FC2" w:rsidRDefault="00356FC2" w:rsidP="00A32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6</w:t>
            </w:r>
          </w:p>
        </w:tc>
        <w:tc>
          <w:tcPr>
            <w:tcW w:w="1168" w:type="dxa"/>
            <w:vMerge/>
          </w:tcPr>
          <w:p w14:paraId="72289287" w14:textId="77777777" w:rsidR="00356FC2" w:rsidRDefault="00356FC2" w:rsidP="00A32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198A43E7" w14:textId="77777777" w:rsidR="00356FC2" w:rsidRPr="00222CC6" w:rsidRDefault="00356FC2" w:rsidP="00A32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  <w:tr w:rsidR="00356FC2" w:rsidRPr="00222CC6" w14:paraId="299E6FD2" w14:textId="77777777" w:rsidTr="008A3E68">
        <w:trPr>
          <w:trHeight w:val="176"/>
        </w:trPr>
        <w:tc>
          <w:tcPr>
            <w:tcW w:w="1978" w:type="dxa"/>
            <w:vMerge/>
            <w:shd w:val="clear" w:color="auto" w:fill="auto"/>
          </w:tcPr>
          <w:p w14:paraId="2004749B" w14:textId="77777777" w:rsidR="00356FC2" w:rsidRPr="00222CC6" w:rsidRDefault="00356FC2" w:rsidP="00A32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27" w:type="dxa"/>
            <w:shd w:val="clear" w:color="auto" w:fill="auto"/>
          </w:tcPr>
          <w:p w14:paraId="65FA269D" w14:textId="77777777" w:rsidR="00356FC2" w:rsidRPr="00222CC6" w:rsidRDefault="00356FC2" w:rsidP="00A3295D">
            <w:pPr>
              <w:numPr>
                <w:ilvl w:val="0"/>
                <w:numId w:val="20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0" w:hanging="66"/>
              <w:jc w:val="both"/>
            </w:pPr>
          </w:p>
        </w:tc>
        <w:tc>
          <w:tcPr>
            <w:tcW w:w="4223" w:type="dxa"/>
            <w:gridSpan w:val="2"/>
            <w:vMerge/>
            <w:shd w:val="clear" w:color="auto" w:fill="auto"/>
          </w:tcPr>
          <w:p w14:paraId="48A839BD" w14:textId="77777777" w:rsidR="00356FC2" w:rsidRPr="00222CC6" w:rsidRDefault="00356FC2" w:rsidP="00A3295D">
            <w:pPr>
              <w:rPr>
                <w:b/>
                <w:bCs/>
              </w:rPr>
            </w:pPr>
          </w:p>
        </w:tc>
        <w:tc>
          <w:tcPr>
            <w:tcW w:w="1413" w:type="dxa"/>
            <w:gridSpan w:val="2"/>
            <w:vMerge/>
            <w:shd w:val="clear" w:color="auto" w:fill="auto"/>
          </w:tcPr>
          <w:p w14:paraId="78BBE64B" w14:textId="77777777" w:rsidR="00356FC2" w:rsidRDefault="00356FC2" w:rsidP="00A32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168" w:type="dxa"/>
            <w:vMerge/>
          </w:tcPr>
          <w:p w14:paraId="5B7EB4E5" w14:textId="77777777" w:rsidR="00356FC2" w:rsidRDefault="00356FC2" w:rsidP="00A32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26EE9387" w14:textId="77777777" w:rsidR="00356FC2" w:rsidRPr="00222CC6" w:rsidRDefault="00356FC2" w:rsidP="00A32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  <w:tr w:rsidR="00356FC2" w:rsidRPr="00222CC6" w14:paraId="58C050C2" w14:textId="77777777" w:rsidTr="008A3E68">
        <w:trPr>
          <w:trHeight w:val="176"/>
        </w:trPr>
        <w:tc>
          <w:tcPr>
            <w:tcW w:w="1978" w:type="dxa"/>
            <w:vMerge/>
            <w:shd w:val="clear" w:color="auto" w:fill="auto"/>
          </w:tcPr>
          <w:p w14:paraId="3E349398" w14:textId="77777777" w:rsidR="00356FC2" w:rsidRPr="00222CC6" w:rsidRDefault="00356FC2" w:rsidP="00A32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27" w:type="dxa"/>
            <w:shd w:val="clear" w:color="auto" w:fill="auto"/>
          </w:tcPr>
          <w:p w14:paraId="020F12ED" w14:textId="77777777" w:rsidR="00356FC2" w:rsidRPr="00222CC6" w:rsidRDefault="00356FC2" w:rsidP="00A3295D">
            <w:pPr>
              <w:numPr>
                <w:ilvl w:val="0"/>
                <w:numId w:val="20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0" w:hanging="66"/>
              <w:jc w:val="both"/>
            </w:pPr>
          </w:p>
        </w:tc>
        <w:tc>
          <w:tcPr>
            <w:tcW w:w="4223" w:type="dxa"/>
            <w:gridSpan w:val="2"/>
            <w:vMerge/>
            <w:shd w:val="clear" w:color="auto" w:fill="auto"/>
          </w:tcPr>
          <w:p w14:paraId="1755C65F" w14:textId="77777777" w:rsidR="00356FC2" w:rsidRPr="00222CC6" w:rsidRDefault="00356FC2" w:rsidP="00A3295D">
            <w:pPr>
              <w:rPr>
                <w:b/>
                <w:bCs/>
              </w:rPr>
            </w:pPr>
          </w:p>
        </w:tc>
        <w:tc>
          <w:tcPr>
            <w:tcW w:w="1413" w:type="dxa"/>
            <w:gridSpan w:val="2"/>
            <w:vMerge/>
            <w:shd w:val="clear" w:color="auto" w:fill="auto"/>
          </w:tcPr>
          <w:p w14:paraId="50A7EDCD" w14:textId="77777777" w:rsidR="00356FC2" w:rsidRDefault="00356FC2" w:rsidP="00A32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168" w:type="dxa"/>
            <w:vMerge/>
          </w:tcPr>
          <w:p w14:paraId="555AA04C" w14:textId="77777777" w:rsidR="00356FC2" w:rsidRDefault="00356FC2" w:rsidP="00A32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10C460C0" w14:textId="77777777" w:rsidR="00356FC2" w:rsidRPr="00222CC6" w:rsidRDefault="00356FC2" w:rsidP="00A32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  <w:tr w:rsidR="00356FC2" w:rsidRPr="00222CC6" w14:paraId="547462BF" w14:textId="77777777" w:rsidTr="00356FC2">
        <w:trPr>
          <w:trHeight w:val="342"/>
        </w:trPr>
        <w:tc>
          <w:tcPr>
            <w:tcW w:w="1978" w:type="dxa"/>
            <w:vMerge/>
            <w:shd w:val="clear" w:color="auto" w:fill="auto"/>
          </w:tcPr>
          <w:p w14:paraId="64E7065B" w14:textId="77777777" w:rsidR="00356FC2" w:rsidRPr="00222CC6" w:rsidRDefault="00356FC2" w:rsidP="00A32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27" w:type="dxa"/>
            <w:shd w:val="clear" w:color="auto" w:fill="auto"/>
          </w:tcPr>
          <w:p w14:paraId="0DEBAFC5" w14:textId="77777777" w:rsidR="00356FC2" w:rsidRPr="00222CC6" w:rsidRDefault="00356FC2" w:rsidP="00A3295D">
            <w:pPr>
              <w:numPr>
                <w:ilvl w:val="0"/>
                <w:numId w:val="20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0" w:hanging="66"/>
              <w:jc w:val="both"/>
            </w:pPr>
          </w:p>
        </w:tc>
        <w:tc>
          <w:tcPr>
            <w:tcW w:w="4223" w:type="dxa"/>
            <w:gridSpan w:val="2"/>
            <w:vMerge w:val="restart"/>
            <w:shd w:val="clear" w:color="auto" w:fill="auto"/>
          </w:tcPr>
          <w:p w14:paraId="25C2E2D3" w14:textId="77777777" w:rsidR="00356FC2" w:rsidRPr="00222CC6" w:rsidRDefault="00356FC2" w:rsidP="00B00B51">
            <w:r w:rsidRPr="00222CC6">
              <w:rPr>
                <w:b/>
                <w:bCs/>
              </w:rPr>
              <w:t xml:space="preserve">Практическое занятие № </w:t>
            </w:r>
            <w:r>
              <w:rPr>
                <w:b/>
                <w:bCs/>
              </w:rPr>
              <w:t>6</w:t>
            </w:r>
          </w:p>
          <w:p w14:paraId="40846C5A" w14:textId="77777777" w:rsidR="00356FC2" w:rsidRPr="00222CC6" w:rsidRDefault="00356FC2" w:rsidP="00A3295D">
            <w:pPr>
              <w:rPr>
                <w:b/>
                <w:bCs/>
              </w:rPr>
            </w:pPr>
            <w:r>
              <w:rPr>
                <w:sz w:val="22"/>
              </w:rPr>
              <w:t>Применение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инструментов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редактирования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при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построении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чертежа</w:t>
            </w:r>
          </w:p>
        </w:tc>
        <w:tc>
          <w:tcPr>
            <w:tcW w:w="1413" w:type="dxa"/>
            <w:gridSpan w:val="2"/>
            <w:vMerge w:val="restart"/>
            <w:shd w:val="clear" w:color="auto" w:fill="auto"/>
          </w:tcPr>
          <w:p w14:paraId="333D9F46" w14:textId="77777777" w:rsidR="00356FC2" w:rsidRDefault="00356FC2" w:rsidP="00A32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4</w:t>
            </w:r>
          </w:p>
        </w:tc>
        <w:tc>
          <w:tcPr>
            <w:tcW w:w="1168" w:type="dxa"/>
            <w:vMerge/>
          </w:tcPr>
          <w:p w14:paraId="5E140D74" w14:textId="77777777" w:rsidR="00356FC2" w:rsidRDefault="00356FC2" w:rsidP="00A32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425510DA" w14:textId="77777777" w:rsidR="00356FC2" w:rsidRPr="00222CC6" w:rsidRDefault="00356FC2" w:rsidP="00A32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  <w:tr w:rsidR="00356FC2" w:rsidRPr="00222CC6" w14:paraId="4EB9DB46" w14:textId="77777777" w:rsidTr="00356FC2">
        <w:trPr>
          <w:trHeight w:val="432"/>
        </w:trPr>
        <w:tc>
          <w:tcPr>
            <w:tcW w:w="1978" w:type="dxa"/>
            <w:vMerge/>
            <w:shd w:val="clear" w:color="auto" w:fill="auto"/>
          </w:tcPr>
          <w:p w14:paraId="0FFD1447" w14:textId="77777777" w:rsidR="00356FC2" w:rsidRPr="00222CC6" w:rsidRDefault="00356FC2" w:rsidP="00A32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27" w:type="dxa"/>
            <w:shd w:val="clear" w:color="auto" w:fill="auto"/>
          </w:tcPr>
          <w:p w14:paraId="7AFFA7EE" w14:textId="77777777" w:rsidR="00356FC2" w:rsidRPr="00222CC6" w:rsidRDefault="00356FC2" w:rsidP="00A3295D">
            <w:pPr>
              <w:numPr>
                <w:ilvl w:val="0"/>
                <w:numId w:val="20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0" w:hanging="66"/>
              <w:jc w:val="both"/>
            </w:pPr>
          </w:p>
        </w:tc>
        <w:tc>
          <w:tcPr>
            <w:tcW w:w="4223" w:type="dxa"/>
            <w:gridSpan w:val="2"/>
            <w:vMerge/>
            <w:shd w:val="clear" w:color="auto" w:fill="auto"/>
          </w:tcPr>
          <w:p w14:paraId="3CDA41E2" w14:textId="77777777" w:rsidR="00356FC2" w:rsidRPr="00222CC6" w:rsidRDefault="00356FC2" w:rsidP="00B00B51">
            <w:pPr>
              <w:rPr>
                <w:b/>
                <w:bCs/>
              </w:rPr>
            </w:pPr>
          </w:p>
        </w:tc>
        <w:tc>
          <w:tcPr>
            <w:tcW w:w="1413" w:type="dxa"/>
            <w:gridSpan w:val="2"/>
            <w:vMerge/>
            <w:shd w:val="clear" w:color="auto" w:fill="auto"/>
          </w:tcPr>
          <w:p w14:paraId="1C1E4EA6" w14:textId="77777777" w:rsidR="00356FC2" w:rsidRDefault="00356FC2" w:rsidP="00A32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168" w:type="dxa"/>
            <w:vMerge/>
          </w:tcPr>
          <w:p w14:paraId="51BBFE16" w14:textId="77777777" w:rsidR="00356FC2" w:rsidRDefault="00356FC2" w:rsidP="00A32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340F6C48" w14:textId="77777777" w:rsidR="00356FC2" w:rsidRPr="00222CC6" w:rsidRDefault="00356FC2" w:rsidP="00A32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  <w:tr w:rsidR="00356FC2" w:rsidRPr="00222CC6" w14:paraId="7603884A" w14:textId="77777777" w:rsidTr="00356FC2">
        <w:trPr>
          <w:trHeight w:val="283"/>
        </w:trPr>
        <w:tc>
          <w:tcPr>
            <w:tcW w:w="1978" w:type="dxa"/>
            <w:vMerge/>
            <w:shd w:val="clear" w:color="auto" w:fill="auto"/>
          </w:tcPr>
          <w:p w14:paraId="4B1DF375" w14:textId="77777777" w:rsidR="00356FC2" w:rsidRPr="00222CC6" w:rsidRDefault="00356FC2" w:rsidP="00A32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27" w:type="dxa"/>
            <w:shd w:val="clear" w:color="auto" w:fill="auto"/>
          </w:tcPr>
          <w:p w14:paraId="57119FFA" w14:textId="77777777" w:rsidR="00356FC2" w:rsidRPr="00222CC6" w:rsidRDefault="00356FC2" w:rsidP="00A3295D">
            <w:pPr>
              <w:numPr>
                <w:ilvl w:val="0"/>
                <w:numId w:val="20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0" w:hanging="66"/>
              <w:jc w:val="both"/>
            </w:pPr>
          </w:p>
        </w:tc>
        <w:tc>
          <w:tcPr>
            <w:tcW w:w="4223" w:type="dxa"/>
            <w:gridSpan w:val="2"/>
            <w:vMerge w:val="restart"/>
            <w:shd w:val="clear" w:color="auto" w:fill="auto"/>
          </w:tcPr>
          <w:p w14:paraId="5A3316CE" w14:textId="77777777" w:rsidR="00356FC2" w:rsidRPr="00222CC6" w:rsidRDefault="00356FC2" w:rsidP="00B00B51">
            <w:r w:rsidRPr="00222CC6">
              <w:rPr>
                <w:b/>
                <w:bCs/>
              </w:rPr>
              <w:t xml:space="preserve">Практическое занятие № </w:t>
            </w:r>
            <w:r>
              <w:rPr>
                <w:b/>
                <w:bCs/>
              </w:rPr>
              <w:t>7</w:t>
            </w:r>
          </w:p>
          <w:p w14:paraId="74FEC6A2" w14:textId="77777777" w:rsidR="00356FC2" w:rsidRPr="00222CC6" w:rsidRDefault="00356FC2" w:rsidP="00A3295D">
            <w:pPr>
              <w:rPr>
                <w:b/>
                <w:bCs/>
              </w:rPr>
            </w:pPr>
            <w:r>
              <w:rPr>
                <w:sz w:val="22"/>
              </w:rPr>
              <w:t>Нанесение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размеров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на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чертёж.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Редактирование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размеров,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нанесённых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на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чертёж</w:t>
            </w:r>
          </w:p>
        </w:tc>
        <w:tc>
          <w:tcPr>
            <w:tcW w:w="1413" w:type="dxa"/>
            <w:gridSpan w:val="2"/>
            <w:vMerge w:val="restart"/>
            <w:shd w:val="clear" w:color="auto" w:fill="auto"/>
          </w:tcPr>
          <w:p w14:paraId="6D1720F8" w14:textId="77777777" w:rsidR="00356FC2" w:rsidRDefault="00356FC2" w:rsidP="00A32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6</w:t>
            </w:r>
          </w:p>
        </w:tc>
        <w:tc>
          <w:tcPr>
            <w:tcW w:w="1168" w:type="dxa"/>
            <w:vMerge/>
          </w:tcPr>
          <w:p w14:paraId="2B58CE7E" w14:textId="77777777" w:rsidR="00356FC2" w:rsidRDefault="00356FC2" w:rsidP="00A32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08F6901E" w14:textId="77777777" w:rsidR="00356FC2" w:rsidRPr="00222CC6" w:rsidRDefault="00356FC2" w:rsidP="00A32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  <w:tr w:rsidR="00356FC2" w:rsidRPr="00222CC6" w14:paraId="184E0E23" w14:textId="77777777" w:rsidTr="00356FC2">
        <w:trPr>
          <w:trHeight w:val="400"/>
        </w:trPr>
        <w:tc>
          <w:tcPr>
            <w:tcW w:w="1978" w:type="dxa"/>
            <w:vMerge/>
            <w:shd w:val="clear" w:color="auto" w:fill="auto"/>
          </w:tcPr>
          <w:p w14:paraId="00908456" w14:textId="77777777" w:rsidR="00356FC2" w:rsidRPr="00222CC6" w:rsidRDefault="00356FC2" w:rsidP="00A32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27" w:type="dxa"/>
            <w:shd w:val="clear" w:color="auto" w:fill="auto"/>
          </w:tcPr>
          <w:p w14:paraId="433177B0" w14:textId="77777777" w:rsidR="00356FC2" w:rsidRPr="00222CC6" w:rsidRDefault="00356FC2" w:rsidP="00A3295D">
            <w:pPr>
              <w:numPr>
                <w:ilvl w:val="0"/>
                <w:numId w:val="20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0" w:hanging="66"/>
              <w:jc w:val="both"/>
            </w:pPr>
          </w:p>
        </w:tc>
        <w:tc>
          <w:tcPr>
            <w:tcW w:w="4223" w:type="dxa"/>
            <w:gridSpan w:val="2"/>
            <w:vMerge/>
            <w:shd w:val="clear" w:color="auto" w:fill="auto"/>
          </w:tcPr>
          <w:p w14:paraId="5BC9675D" w14:textId="77777777" w:rsidR="00356FC2" w:rsidRPr="00222CC6" w:rsidRDefault="00356FC2" w:rsidP="00B00B51">
            <w:pPr>
              <w:rPr>
                <w:b/>
                <w:bCs/>
              </w:rPr>
            </w:pPr>
          </w:p>
        </w:tc>
        <w:tc>
          <w:tcPr>
            <w:tcW w:w="1413" w:type="dxa"/>
            <w:gridSpan w:val="2"/>
            <w:vMerge/>
            <w:shd w:val="clear" w:color="auto" w:fill="auto"/>
          </w:tcPr>
          <w:p w14:paraId="588F4A94" w14:textId="77777777" w:rsidR="00356FC2" w:rsidRDefault="00356FC2" w:rsidP="00A32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168" w:type="dxa"/>
            <w:vMerge/>
          </w:tcPr>
          <w:p w14:paraId="0C2CE9E8" w14:textId="77777777" w:rsidR="00356FC2" w:rsidRDefault="00356FC2" w:rsidP="00A32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32163077" w14:textId="77777777" w:rsidR="00356FC2" w:rsidRPr="00222CC6" w:rsidRDefault="00356FC2" w:rsidP="00A32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  <w:tr w:rsidR="00356FC2" w:rsidRPr="00222CC6" w14:paraId="1B189F44" w14:textId="77777777" w:rsidTr="00356FC2">
        <w:trPr>
          <w:trHeight w:val="420"/>
        </w:trPr>
        <w:tc>
          <w:tcPr>
            <w:tcW w:w="1978" w:type="dxa"/>
            <w:vMerge/>
            <w:shd w:val="clear" w:color="auto" w:fill="auto"/>
          </w:tcPr>
          <w:p w14:paraId="05812471" w14:textId="77777777" w:rsidR="00356FC2" w:rsidRPr="00222CC6" w:rsidRDefault="00356FC2" w:rsidP="00A32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27" w:type="dxa"/>
            <w:shd w:val="clear" w:color="auto" w:fill="auto"/>
          </w:tcPr>
          <w:p w14:paraId="465FC0B7" w14:textId="77777777" w:rsidR="00356FC2" w:rsidRPr="00222CC6" w:rsidRDefault="00356FC2" w:rsidP="00A3295D">
            <w:pPr>
              <w:numPr>
                <w:ilvl w:val="0"/>
                <w:numId w:val="20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0" w:hanging="66"/>
              <w:jc w:val="both"/>
            </w:pPr>
          </w:p>
        </w:tc>
        <w:tc>
          <w:tcPr>
            <w:tcW w:w="4223" w:type="dxa"/>
            <w:gridSpan w:val="2"/>
            <w:vMerge/>
            <w:shd w:val="clear" w:color="auto" w:fill="auto"/>
          </w:tcPr>
          <w:p w14:paraId="62711920" w14:textId="77777777" w:rsidR="00356FC2" w:rsidRPr="00222CC6" w:rsidRDefault="00356FC2" w:rsidP="00B00B51">
            <w:pPr>
              <w:rPr>
                <w:b/>
                <w:bCs/>
              </w:rPr>
            </w:pPr>
          </w:p>
        </w:tc>
        <w:tc>
          <w:tcPr>
            <w:tcW w:w="1413" w:type="dxa"/>
            <w:gridSpan w:val="2"/>
            <w:vMerge/>
            <w:shd w:val="clear" w:color="auto" w:fill="auto"/>
          </w:tcPr>
          <w:p w14:paraId="27DDC900" w14:textId="77777777" w:rsidR="00356FC2" w:rsidRDefault="00356FC2" w:rsidP="00A32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168" w:type="dxa"/>
            <w:vMerge/>
          </w:tcPr>
          <w:p w14:paraId="0274DFD1" w14:textId="77777777" w:rsidR="00356FC2" w:rsidRDefault="00356FC2" w:rsidP="00A32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58BB0E18" w14:textId="77777777" w:rsidR="00356FC2" w:rsidRPr="00222CC6" w:rsidRDefault="00356FC2" w:rsidP="00A32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  <w:tr w:rsidR="003056F4" w:rsidRPr="00222CC6" w14:paraId="5A8EF6AB" w14:textId="77777777" w:rsidTr="008A3E68">
        <w:trPr>
          <w:trHeight w:val="218"/>
        </w:trPr>
        <w:tc>
          <w:tcPr>
            <w:tcW w:w="1978" w:type="dxa"/>
            <w:vMerge w:val="restart"/>
            <w:shd w:val="clear" w:color="auto" w:fill="auto"/>
          </w:tcPr>
          <w:p w14:paraId="1AA2B771" w14:textId="77777777" w:rsidR="003056F4" w:rsidRPr="00222CC6" w:rsidRDefault="003056F4" w:rsidP="00090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</w:rPr>
            </w:pPr>
            <w:r w:rsidRPr="00222CC6">
              <w:rPr>
                <w:rFonts w:eastAsia="Calibri"/>
                <w:b/>
                <w:bCs/>
              </w:rPr>
              <w:t>Тема 1.3.</w:t>
            </w:r>
          </w:p>
          <w:p w14:paraId="6F642551" w14:textId="77777777" w:rsidR="003056F4" w:rsidRPr="00222CC6" w:rsidRDefault="003056F4" w:rsidP="00090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222CC6">
              <w:rPr>
                <w:rFonts w:eastAsia="Calibri"/>
                <w:b/>
                <w:bCs/>
              </w:rPr>
              <w:t>Выделение объектов, редактирование изображения</w:t>
            </w:r>
          </w:p>
        </w:tc>
        <w:tc>
          <w:tcPr>
            <w:tcW w:w="4650" w:type="dxa"/>
            <w:gridSpan w:val="3"/>
            <w:shd w:val="clear" w:color="auto" w:fill="auto"/>
          </w:tcPr>
          <w:p w14:paraId="6FF88843" w14:textId="77777777" w:rsidR="003056F4" w:rsidRPr="00D01A9F" w:rsidRDefault="003056F4" w:rsidP="00090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01A9F">
              <w:rPr>
                <w:rFonts w:eastAsia="Calibri"/>
                <w:b/>
                <w:bCs/>
              </w:rPr>
              <w:t>Содержание</w:t>
            </w:r>
            <w:r>
              <w:rPr>
                <w:rFonts w:eastAsia="Calibri"/>
                <w:b/>
                <w:bCs/>
              </w:rPr>
              <w:t xml:space="preserve"> учебного материала</w:t>
            </w:r>
          </w:p>
        </w:tc>
        <w:tc>
          <w:tcPr>
            <w:tcW w:w="1413" w:type="dxa"/>
            <w:gridSpan w:val="2"/>
            <w:shd w:val="clear" w:color="auto" w:fill="auto"/>
          </w:tcPr>
          <w:p w14:paraId="2C906BA6" w14:textId="77777777" w:rsidR="003056F4" w:rsidRPr="009D681C" w:rsidRDefault="003056F4" w:rsidP="00090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i/>
                <w:iCs/>
              </w:rPr>
            </w:pPr>
            <w:r w:rsidRPr="009D681C">
              <w:rPr>
                <w:b/>
                <w:i/>
                <w:iCs/>
              </w:rPr>
              <w:t>20</w:t>
            </w:r>
          </w:p>
        </w:tc>
        <w:tc>
          <w:tcPr>
            <w:tcW w:w="1168" w:type="dxa"/>
          </w:tcPr>
          <w:p w14:paraId="3B7E9C24" w14:textId="77777777" w:rsidR="003056F4" w:rsidRPr="009D681C" w:rsidRDefault="003056F4" w:rsidP="00090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 w:rsidRPr="009D681C">
              <w:rPr>
                <w:b/>
                <w:bCs/>
              </w:rPr>
              <w:t>3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0338ECF2" w14:textId="77777777" w:rsidR="003056F4" w:rsidRPr="003A68C5" w:rsidRDefault="003056F4" w:rsidP="00090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ОК 01, ПК 1.3.</w:t>
            </w:r>
          </w:p>
          <w:p w14:paraId="39E6A78D" w14:textId="77777777" w:rsidR="003056F4" w:rsidRDefault="003056F4" w:rsidP="00090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 w:rsidRPr="003A68C5">
              <w:rPr>
                <w:b/>
                <w:bCs/>
              </w:rPr>
              <w:t>У1-У3, З1-2</w:t>
            </w:r>
          </w:p>
          <w:p w14:paraId="60B6A96F" w14:textId="77777777" w:rsidR="003056F4" w:rsidRPr="003A68C5" w:rsidRDefault="003056F4" w:rsidP="00090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4</w:t>
            </w:r>
          </w:p>
        </w:tc>
      </w:tr>
      <w:tr w:rsidR="003056F4" w:rsidRPr="00222CC6" w14:paraId="09D4516C" w14:textId="77777777" w:rsidTr="008A3E68">
        <w:trPr>
          <w:trHeight w:val="70"/>
        </w:trPr>
        <w:tc>
          <w:tcPr>
            <w:tcW w:w="1978" w:type="dxa"/>
            <w:vMerge/>
            <w:shd w:val="clear" w:color="auto" w:fill="auto"/>
          </w:tcPr>
          <w:p w14:paraId="3999D4D0" w14:textId="77777777" w:rsidR="003056F4" w:rsidRPr="00222CC6" w:rsidRDefault="003056F4" w:rsidP="00090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</w:p>
        </w:tc>
        <w:tc>
          <w:tcPr>
            <w:tcW w:w="4650" w:type="dxa"/>
            <w:gridSpan w:val="3"/>
            <w:shd w:val="clear" w:color="auto" w:fill="auto"/>
          </w:tcPr>
          <w:p w14:paraId="5D860F78" w14:textId="77777777" w:rsidR="003056F4" w:rsidRDefault="003056F4" w:rsidP="00090103">
            <w:pPr>
              <w:jc w:val="both"/>
              <w:rPr>
                <w:bCs/>
              </w:rPr>
            </w:pPr>
            <w:r w:rsidRPr="00EA5CE1">
              <w:rPr>
                <w:b/>
                <w:bCs/>
              </w:rPr>
              <w:t>В том числе, практических занятий</w:t>
            </w:r>
          </w:p>
        </w:tc>
        <w:tc>
          <w:tcPr>
            <w:tcW w:w="1413" w:type="dxa"/>
            <w:gridSpan w:val="2"/>
            <w:shd w:val="clear" w:color="auto" w:fill="auto"/>
          </w:tcPr>
          <w:p w14:paraId="7B0C5B9C" w14:textId="77777777" w:rsidR="003056F4" w:rsidRPr="009D681C" w:rsidRDefault="003056F4" w:rsidP="00090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i/>
                <w:iCs/>
              </w:rPr>
            </w:pPr>
            <w:r w:rsidRPr="009D681C">
              <w:rPr>
                <w:b/>
                <w:i/>
                <w:iCs/>
              </w:rPr>
              <w:t>20</w:t>
            </w:r>
          </w:p>
        </w:tc>
        <w:tc>
          <w:tcPr>
            <w:tcW w:w="1168" w:type="dxa"/>
          </w:tcPr>
          <w:p w14:paraId="24237AE4" w14:textId="77777777" w:rsidR="003056F4" w:rsidRPr="009D681C" w:rsidRDefault="003056F4" w:rsidP="00090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i/>
                <w:iCs/>
              </w:rPr>
            </w:pPr>
            <w:r w:rsidRPr="009D681C">
              <w:rPr>
                <w:b/>
                <w:i/>
                <w:iCs/>
              </w:rPr>
              <w:t>3</w:t>
            </w:r>
          </w:p>
        </w:tc>
        <w:tc>
          <w:tcPr>
            <w:tcW w:w="1276" w:type="dxa"/>
            <w:vMerge/>
            <w:shd w:val="clear" w:color="auto" w:fill="auto"/>
          </w:tcPr>
          <w:p w14:paraId="002E4331" w14:textId="77777777" w:rsidR="003056F4" w:rsidRPr="00222CC6" w:rsidRDefault="003056F4" w:rsidP="00090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  <w:tr w:rsidR="003056F4" w:rsidRPr="00222CC6" w14:paraId="08140C13" w14:textId="77777777" w:rsidTr="00171F6C">
        <w:trPr>
          <w:trHeight w:val="407"/>
        </w:trPr>
        <w:tc>
          <w:tcPr>
            <w:tcW w:w="1978" w:type="dxa"/>
            <w:vMerge/>
            <w:shd w:val="clear" w:color="auto" w:fill="auto"/>
          </w:tcPr>
          <w:p w14:paraId="31444C91" w14:textId="77777777" w:rsidR="003056F4" w:rsidRPr="00222CC6" w:rsidRDefault="003056F4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</w:p>
        </w:tc>
        <w:tc>
          <w:tcPr>
            <w:tcW w:w="427" w:type="dxa"/>
            <w:shd w:val="clear" w:color="auto" w:fill="auto"/>
          </w:tcPr>
          <w:p w14:paraId="243A1E99" w14:textId="77777777" w:rsidR="003056F4" w:rsidRPr="00C73790" w:rsidRDefault="003056F4" w:rsidP="00C73790">
            <w:pPr>
              <w:pStyle w:val="ab"/>
              <w:numPr>
                <w:ilvl w:val="0"/>
                <w:numId w:val="20"/>
              </w:numPr>
              <w:ind w:left="0" w:firstLine="0"/>
              <w:rPr>
                <w:bCs/>
              </w:rPr>
            </w:pPr>
          </w:p>
          <w:p w14:paraId="64B4AC8F" w14:textId="77777777" w:rsidR="003056F4" w:rsidRPr="00222CC6" w:rsidRDefault="003056F4" w:rsidP="00C737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pacing w:val="-4"/>
              </w:rPr>
            </w:pPr>
          </w:p>
        </w:tc>
        <w:tc>
          <w:tcPr>
            <w:tcW w:w="4223" w:type="dxa"/>
            <w:gridSpan w:val="2"/>
            <w:vMerge w:val="restart"/>
            <w:shd w:val="clear" w:color="auto" w:fill="auto"/>
          </w:tcPr>
          <w:p w14:paraId="024CCB66" w14:textId="77777777" w:rsidR="003056F4" w:rsidRPr="00222CC6" w:rsidRDefault="003056F4" w:rsidP="00AF479E">
            <w:r w:rsidRPr="00222CC6">
              <w:rPr>
                <w:b/>
                <w:bCs/>
              </w:rPr>
              <w:t xml:space="preserve">Практическое занятие № </w:t>
            </w:r>
            <w:r>
              <w:rPr>
                <w:b/>
                <w:bCs/>
              </w:rPr>
              <w:t>8</w:t>
            </w:r>
          </w:p>
          <w:p w14:paraId="5723B0F7" w14:textId="77777777" w:rsidR="003056F4" w:rsidRPr="0069372E" w:rsidRDefault="003056F4" w:rsidP="00AF479E">
            <w:r>
              <w:rPr>
                <w:sz w:val="22"/>
              </w:rPr>
              <w:t>Нанесение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штриховки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на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чертёж.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Редактирование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штриховки,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нанесённой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на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чертёж</w:t>
            </w:r>
            <w:r w:rsidRPr="00222CC6">
              <w:t xml:space="preserve"> </w:t>
            </w:r>
          </w:p>
        </w:tc>
        <w:tc>
          <w:tcPr>
            <w:tcW w:w="1413" w:type="dxa"/>
            <w:gridSpan w:val="2"/>
            <w:vMerge w:val="restart"/>
            <w:shd w:val="clear" w:color="auto" w:fill="auto"/>
          </w:tcPr>
          <w:p w14:paraId="0F48D452" w14:textId="77777777" w:rsidR="003056F4" w:rsidRPr="00222CC6" w:rsidRDefault="003056F4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</w:t>
            </w:r>
          </w:p>
        </w:tc>
        <w:tc>
          <w:tcPr>
            <w:tcW w:w="1168" w:type="dxa"/>
            <w:vMerge w:val="restart"/>
          </w:tcPr>
          <w:p w14:paraId="7805F712" w14:textId="77777777" w:rsidR="003056F4" w:rsidRDefault="003056F4" w:rsidP="006E22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  <w:p w14:paraId="17E470F7" w14:textId="77777777" w:rsidR="003056F4" w:rsidRDefault="003056F4" w:rsidP="006E22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  <w:p w14:paraId="31CE7E49" w14:textId="77777777" w:rsidR="003056F4" w:rsidRDefault="003056F4" w:rsidP="006E22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  <w:p w14:paraId="59CF8618" w14:textId="77777777" w:rsidR="003056F4" w:rsidRDefault="003056F4" w:rsidP="006E22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  <w:p w14:paraId="09581CD1" w14:textId="77777777" w:rsidR="003056F4" w:rsidRDefault="003056F4" w:rsidP="006E22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  <w:p w14:paraId="14562617" w14:textId="77777777" w:rsidR="003056F4" w:rsidRDefault="003056F4" w:rsidP="006E22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  <w:p w14:paraId="4800019E" w14:textId="77777777" w:rsidR="003056F4" w:rsidRDefault="003056F4" w:rsidP="006E22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  <w:p w14:paraId="434AEC41" w14:textId="77777777" w:rsidR="003056F4" w:rsidRPr="00222CC6" w:rsidRDefault="003056F4" w:rsidP="006E22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3</w:t>
            </w:r>
          </w:p>
        </w:tc>
        <w:tc>
          <w:tcPr>
            <w:tcW w:w="1276" w:type="dxa"/>
            <w:vMerge/>
            <w:shd w:val="clear" w:color="auto" w:fill="auto"/>
          </w:tcPr>
          <w:p w14:paraId="2C565BFF" w14:textId="77777777" w:rsidR="003056F4" w:rsidRPr="00222CC6" w:rsidRDefault="003056F4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  <w:tr w:rsidR="003056F4" w:rsidRPr="00222CC6" w14:paraId="0F717555" w14:textId="77777777" w:rsidTr="00171F6C">
        <w:trPr>
          <w:trHeight w:val="414"/>
        </w:trPr>
        <w:tc>
          <w:tcPr>
            <w:tcW w:w="1978" w:type="dxa"/>
            <w:vMerge/>
            <w:shd w:val="clear" w:color="auto" w:fill="auto"/>
          </w:tcPr>
          <w:p w14:paraId="041FDE7E" w14:textId="77777777" w:rsidR="003056F4" w:rsidRPr="00222CC6" w:rsidRDefault="003056F4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</w:p>
        </w:tc>
        <w:tc>
          <w:tcPr>
            <w:tcW w:w="427" w:type="dxa"/>
            <w:shd w:val="clear" w:color="auto" w:fill="auto"/>
          </w:tcPr>
          <w:p w14:paraId="55A733FB" w14:textId="77777777" w:rsidR="003056F4" w:rsidRPr="00C73790" w:rsidRDefault="003056F4" w:rsidP="00C73790">
            <w:pPr>
              <w:pStyle w:val="ab"/>
              <w:numPr>
                <w:ilvl w:val="0"/>
                <w:numId w:val="20"/>
              </w:numPr>
              <w:ind w:left="0" w:firstLine="0"/>
              <w:rPr>
                <w:bCs/>
              </w:rPr>
            </w:pPr>
          </w:p>
        </w:tc>
        <w:tc>
          <w:tcPr>
            <w:tcW w:w="4223" w:type="dxa"/>
            <w:gridSpan w:val="2"/>
            <w:vMerge/>
            <w:shd w:val="clear" w:color="auto" w:fill="auto"/>
          </w:tcPr>
          <w:p w14:paraId="0A820478" w14:textId="77777777" w:rsidR="003056F4" w:rsidRPr="00222CC6" w:rsidRDefault="003056F4" w:rsidP="00AF479E">
            <w:pPr>
              <w:rPr>
                <w:b/>
                <w:bCs/>
              </w:rPr>
            </w:pPr>
          </w:p>
        </w:tc>
        <w:tc>
          <w:tcPr>
            <w:tcW w:w="1413" w:type="dxa"/>
            <w:gridSpan w:val="2"/>
            <w:vMerge/>
            <w:shd w:val="clear" w:color="auto" w:fill="auto"/>
          </w:tcPr>
          <w:p w14:paraId="38F232BB" w14:textId="77777777" w:rsidR="003056F4" w:rsidRDefault="003056F4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168" w:type="dxa"/>
            <w:vMerge/>
          </w:tcPr>
          <w:p w14:paraId="3E91002F" w14:textId="77777777" w:rsidR="003056F4" w:rsidRDefault="003056F4" w:rsidP="006E22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5BC0D327" w14:textId="77777777" w:rsidR="003056F4" w:rsidRPr="00222CC6" w:rsidRDefault="003056F4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  <w:tr w:rsidR="003056F4" w:rsidRPr="00222CC6" w14:paraId="5A1940C8" w14:textId="77777777" w:rsidTr="00171F6C">
        <w:trPr>
          <w:trHeight w:val="223"/>
        </w:trPr>
        <w:tc>
          <w:tcPr>
            <w:tcW w:w="1978" w:type="dxa"/>
            <w:vMerge/>
            <w:shd w:val="clear" w:color="auto" w:fill="auto"/>
          </w:tcPr>
          <w:p w14:paraId="0EAF0284" w14:textId="77777777" w:rsidR="003056F4" w:rsidRPr="00222CC6" w:rsidRDefault="003056F4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</w:p>
        </w:tc>
        <w:tc>
          <w:tcPr>
            <w:tcW w:w="427" w:type="dxa"/>
            <w:shd w:val="clear" w:color="auto" w:fill="auto"/>
          </w:tcPr>
          <w:p w14:paraId="6B00441D" w14:textId="77777777" w:rsidR="003056F4" w:rsidRPr="00C73790" w:rsidRDefault="003056F4" w:rsidP="00C73790">
            <w:pPr>
              <w:pStyle w:val="ab"/>
              <w:numPr>
                <w:ilvl w:val="0"/>
                <w:numId w:val="20"/>
              </w:numPr>
              <w:ind w:left="0" w:firstLine="0"/>
              <w:rPr>
                <w:bCs/>
              </w:rPr>
            </w:pPr>
          </w:p>
        </w:tc>
        <w:tc>
          <w:tcPr>
            <w:tcW w:w="4223" w:type="dxa"/>
            <w:gridSpan w:val="2"/>
            <w:vMerge w:val="restart"/>
            <w:shd w:val="clear" w:color="auto" w:fill="auto"/>
          </w:tcPr>
          <w:p w14:paraId="0441F54A" w14:textId="77777777" w:rsidR="003056F4" w:rsidRPr="00222CC6" w:rsidRDefault="003056F4" w:rsidP="00706D3C">
            <w:r w:rsidRPr="00222CC6">
              <w:rPr>
                <w:b/>
                <w:bCs/>
              </w:rPr>
              <w:t xml:space="preserve">Практическое занятие № </w:t>
            </w:r>
            <w:r>
              <w:rPr>
                <w:b/>
                <w:bCs/>
              </w:rPr>
              <w:t>9</w:t>
            </w:r>
          </w:p>
          <w:p w14:paraId="716BC8F5" w14:textId="77777777" w:rsidR="003056F4" w:rsidRPr="002B5F30" w:rsidRDefault="003056F4" w:rsidP="002B5F30">
            <w:r w:rsidRPr="00222CC6">
              <w:t>Выполнение индивидуальных тренировочных упражнений по выделению объектов и их простому редактированию.</w:t>
            </w:r>
          </w:p>
        </w:tc>
        <w:tc>
          <w:tcPr>
            <w:tcW w:w="1413" w:type="dxa"/>
            <w:gridSpan w:val="2"/>
            <w:vMerge w:val="restart"/>
            <w:shd w:val="clear" w:color="auto" w:fill="auto"/>
          </w:tcPr>
          <w:p w14:paraId="4F095E3B" w14:textId="77777777" w:rsidR="003056F4" w:rsidRDefault="003056F4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</w:t>
            </w:r>
          </w:p>
        </w:tc>
        <w:tc>
          <w:tcPr>
            <w:tcW w:w="1168" w:type="dxa"/>
            <w:vMerge/>
          </w:tcPr>
          <w:p w14:paraId="3570E7C2" w14:textId="77777777" w:rsidR="003056F4" w:rsidRDefault="003056F4" w:rsidP="006E22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4777CDA6" w14:textId="77777777" w:rsidR="003056F4" w:rsidRPr="00222CC6" w:rsidRDefault="003056F4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  <w:tr w:rsidR="003056F4" w:rsidRPr="00222CC6" w14:paraId="680D1A97" w14:textId="77777777" w:rsidTr="008A3E68">
        <w:trPr>
          <w:trHeight w:val="820"/>
        </w:trPr>
        <w:tc>
          <w:tcPr>
            <w:tcW w:w="1978" w:type="dxa"/>
            <w:vMerge/>
            <w:shd w:val="clear" w:color="auto" w:fill="auto"/>
          </w:tcPr>
          <w:p w14:paraId="15D70C94" w14:textId="77777777" w:rsidR="003056F4" w:rsidRPr="00222CC6" w:rsidRDefault="003056F4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</w:p>
        </w:tc>
        <w:tc>
          <w:tcPr>
            <w:tcW w:w="427" w:type="dxa"/>
            <w:shd w:val="clear" w:color="auto" w:fill="auto"/>
          </w:tcPr>
          <w:p w14:paraId="760A4E06" w14:textId="77777777" w:rsidR="003056F4" w:rsidRPr="00C73790" w:rsidRDefault="003056F4" w:rsidP="00C73790">
            <w:pPr>
              <w:pStyle w:val="ab"/>
              <w:numPr>
                <w:ilvl w:val="0"/>
                <w:numId w:val="20"/>
              </w:numPr>
              <w:ind w:left="0" w:firstLine="0"/>
              <w:rPr>
                <w:bCs/>
              </w:rPr>
            </w:pPr>
          </w:p>
        </w:tc>
        <w:tc>
          <w:tcPr>
            <w:tcW w:w="4223" w:type="dxa"/>
            <w:gridSpan w:val="2"/>
            <w:vMerge/>
            <w:shd w:val="clear" w:color="auto" w:fill="auto"/>
          </w:tcPr>
          <w:p w14:paraId="0460283B" w14:textId="77777777" w:rsidR="003056F4" w:rsidRPr="00222CC6" w:rsidRDefault="003056F4" w:rsidP="00706D3C">
            <w:pPr>
              <w:rPr>
                <w:b/>
                <w:bCs/>
              </w:rPr>
            </w:pPr>
          </w:p>
        </w:tc>
        <w:tc>
          <w:tcPr>
            <w:tcW w:w="1413" w:type="dxa"/>
            <w:gridSpan w:val="2"/>
            <w:vMerge/>
            <w:shd w:val="clear" w:color="auto" w:fill="auto"/>
          </w:tcPr>
          <w:p w14:paraId="77F41035" w14:textId="77777777" w:rsidR="003056F4" w:rsidRDefault="003056F4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168" w:type="dxa"/>
            <w:vMerge/>
          </w:tcPr>
          <w:p w14:paraId="691ECAF8" w14:textId="77777777" w:rsidR="003056F4" w:rsidRDefault="003056F4" w:rsidP="006E22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5D5D86E6" w14:textId="77777777" w:rsidR="003056F4" w:rsidRPr="00222CC6" w:rsidRDefault="003056F4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  <w:tr w:rsidR="003056F4" w:rsidRPr="00222CC6" w14:paraId="6D2413F5" w14:textId="77777777" w:rsidTr="00171F6C">
        <w:trPr>
          <w:trHeight w:val="384"/>
        </w:trPr>
        <w:tc>
          <w:tcPr>
            <w:tcW w:w="1978" w:type="dxa"/>
            <w:vMerge/>
            <w:shd w:val="clear" w:color="auto" w:fill="auto"/>
          </w:tcPr>
          <w:p w14:paraId="59C2086B" w14:textId="77777777" w:rsidR="003056F4" w:rsidRPr="00222CC6" w:rsidRDefault="003056F4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</w:p>
        </w:tc>
        <w:tc>
          <w:tcPr>
            <w:tcW w:w="427" w:type="dxa"/>
            <w:shd w:val="clear" w:color="auto" w:fill="auto"/>
          </w:tcPr>
          <w:p w14:paraId="03C9CA7D" w14:textId="77777777" w:rsidR="003056F4" w:rsidRPr="00C73790" w:rsidRDefault="003056F4" w:rsidP="00C73790">
            <w:pPr>
              <w:pStyle w:val="ab"/>
              <w:numPr>
                <w:ilvl w:val="0"/>
                <w:numId w:val="20"/>
              </w:numPr>
              <w:ind w:left="0" w:firstLine="0"/>
              <w:rPr>
                <w:bCs/>
              </w:rPr>
            </w:pPr>
          </w:p>
        </w:tc>
        <w:tc>
          <w:tcPr>
            <w:tcW w:w="4223" w:type="dxa"/>
            <w:gridSpan w:val="2"/>
            <w:vMerge w:val="restart"/>
            <w:shd w:val="clear" w:color="auto" w:fill="auto"/>
          </w:tcPr>
          <w:p w14:paraId="6F69DA2D" w14:textId="77777777" w:rsidR="003056F4" w:rsidRPr="00222CC6" w:rsidRDefault="003056F4" w:rsidP="00706D3C">
            <w:r w:rsidRPr="00222CC6">
              <w:rPr>
                <w:b/>
                <w:bCs/>
              </w:rPr>
              <w:t xml:space="preserve">Практическое занятие № </w:t>
            </w:r>
            <w:r>
              <w:rPr>
                <w:b/>
                <w:bCs/>
              </w:rPr>
              <w:t>10</w:t>
            </w:r>
          </w:p>
          <w:p w14:paraId="4AE3D61A" w14:textId="77777777" w:rsidR="003056F4" w:rsidRPr="00095568" w:rsidRDefault="003056F4" w:rsidP="00095568">
            <w:pPr>
              <w:pStyle w:val="TableParagraph"/>
              <w:spacing w:line="244" w:lineRule="exact"/>
              <w:ind w:left="109"/>
            </w:pPr>
            <w:r w:rsidRPr="00095568">
              <w:rPr>
                <w:sz w:val="24"/>
                <w:szCs w:val="24"/>
                <w:lang w:eastAsia="ru-RU"/>
              </w:rPr>
              <w:t>Создание чертежа из спецификации в Компас-3D. Создание чертежа из документа-модели</w:t>
            </w:r>
          </w:p>
        </w:tc>
        <w:tc>
          <w:tcPr>
            <w:tcW w:w="1413" w:type="dxa"/>
            <w:gridSpan w:val="2"/>
            <w:vMerge w:val="restart"/>
            <w:shd w:val="clear" w:color="auto" w:fill="auto"/>
          </w:tcPr>
          <w:p w14:paraId="219970B3" w14:textId="77777777" w:rsidR="003056F4" w:rsidRDefault="003056F4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6</w:t>
            </w:r>
          </w:p>
        </w:tc>
        <w:tc>
          <w:tcPr>
            <w:tcW w:w="1168" w:type="dxa"/>
            <w:vMerge/>
          </w:tcPr>
          <w:p w14:paraId="168540EC" w14:textId="77777777" w:rsidR="003056F4" w:rsidRDefault="003056F4" w:rsidP="006E22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11185290" w14:textId="77777777" w:rsidR="003056F4" w:rsidRPr="00222CC6" w:rsidRDefault="003056F4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  <w:tr w:rsidR="003056F4" w:rsidRPr="00222CC6" w14:paraId="778FD2B9" w14:textId="77777777" w:rsidTr="00171F6C">
        <w:trPr>
          <w:trHeight w:val="419"/>
        </w:trPr>
        <w:tc>
          <w:tcPr>
            <w:tcW w:w="1978" w:type="dxa"/>
            <w:vMerge/>
            <w:shd w:val="clear" w:color="auto" w:fill="auto"/>
          </w:tcPr>
          <w:p w14:paraId="1C1EA04F" w14:textId="77777777" w:rsidR="003056F4" w:rsidRPr="00222CC6" w:rsidRDefault="003056F4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</w:p>
        </w:tc>
        <w:tc>
          <w:tcPr>
            <w:tcW w:w="427" w:type="dxa"/>
            <w:shd w:val="clear" w:color="auto" w:fill="auto"/>
          </w:tcPr>
          <w:p w14:paraId="5DF8A561" w14:textId="77777777" w:rsidR="003056F4" w:rsidRPr="00C73790" w:rsidRDefault="003056F4" w:rsidP="00C73790">
            <w:pPr>
              <w:pStyle w:val="ab"/>
              <w:numPr>
                <w:ilvl w:val="0"/>
                <w:numId w:val="20"/>
              </w:numPr>
              <w:ind w:left="0" w:firstLine="0"/>
              <w:rPr>
                <w:bCs/>
              </w:rPr>
            </w:pPr>
          </w:p>
        </w:tc>
        <w:tc>
          <w:tcPr>
            <w:tcW w:w="4223" w:type="dxa"/>
            <w:gridSpan w:val="2"/>
            <w:vMerge/>
            <w:shd w:val="clear" w:color="auto" w:fill="auto"/>
          </w:tcPr>
          <w:p w14:paraId="26ED5A4C" w14:textId="77777777" w:rsidR="003056F4" w:rsidRPr="00222CC6" w:rsidRDefault="003056F4" w:rsidP="00706D3C">
            <w:pPr>
              <w:rPr>
                <w:b/>
                <w:bCs/>
              </w:rPr>
            </w:pPr>
          </w:p>
        </w:tc>
        <w:tc>
          <w:tcPr>
            <w:tcW w:w="1413" w:type="dxa"/>
            <w:gridSpan w:val="2"/>
            <w:vMerge/>
            <w:shd w:val="clear" w:color="auto" w:fill="auto"/>
          </w:tcPr>
          <w:p w14:paraId="7AADEA33" w14:textId="77777777" w:rsidR="003056F4" w:rsidRDefault="003056F4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168" w:type="dxa"/>
            <w:vMerge/>
          </w:tcPr>
          <w:p w14:paraId="7CFEA980" w14:textId="77777777" w:rsidR="003056F4" w:rsidRDefault="003056F4" w:rsidP="006E22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50B980D2" w14:textId="77777777" w:rsidR="003056F4" w:rsidRPr="00222CC6" w:rsidRDefault="003056F4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  <w:tr w:rsidR="003056F4" w:rsidRPr="00222CC6" w14:paraId="4D5E864F" w14:textId="77777777" w:rsidTr="00171F6C">
        <w:trPr>
          <w:trHeight w:val="424"/>
        </w:trPr>
        <w:tc>
          <w:tcPr>
            <w:tcW w:w="1978" w:type="dxa"/>
            <w:vMerge/>
            <w:shd w:val="clear" w:color="auto" w:fill="auto"/>
          </w:tcPr>
          <w:p w14:paraId="63940CA0" w14:textId="77777777" w:rsidR="003056F4" w:rsidRPr="00222CC6" w:rsidRDefault="003056F4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</w:p>
        </w:tc>
        <w:tc>
          <w:tcPr>
            <w:tcW w:w="427" w:type="dxa"/>
            <w:shd w:val="clear" w:color="auto" w:fill="auto"/>
          </w:tcPr>
          <w:p w14:paraId="41B5350F" w14:textId="77777777" w:rsidR="003056F4" w:rsidRPr="00C73790" w:rsidRDefault="003056F4" w:rsidP="00C73790">
            <w:pPr>
              <w:pStyle w:val="ab"/>
              <w:numPr>
                <w:ilvl w:val="0"/>
                <w:numId w:val="20"/>
              </w:numPr>
              <w:ind w:left="0" w:firstLine="0"/>
              <w:rPr>
                <w:bCs/>
              </w:rPr>
            </w:pPr>
          </w:p>
        </w:tc>
        <w:tc>
          <w:tcPr>
            <w:tcW w:w="4223" w:type="dxa"/>
            <w:gridSpan w:val="2"/>
            <w:vMerge/>
            <w:shd w:val="clear" w:color="auto" w:fill="auto"/>
          </w:tcPr>
          <w:p w14:paraId="5FC15F9B" w14:textId="77777777" w:rsidR="003056F4" w:rsidRPr="00222CC6" w:rsidRDefault="003056F4" w:rsidP="00706D3C">
            <w:pPr>
              <w:rPr>
                <w:b/>
                <w:bCs/>
              </w:rPr>
            </w:pPr>
          </w:p>
        </w:tc>
        <w:tc>
          <w:tcPr>
            <w:tcW w:w="1413" w:type="dxa"/>
            <w:gridSpan w:val="2"/>
            <w:vMerge/>
            <w:shd w:val="clear" w:color="auto" w:fill="auto"/>
          </w:tcPr>
          <w:p w14:paraId="187DB160" w14:textId="77777777" w:rsidR="003056F4" w:rsidRDefault="003056F4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168" w:type="dxa"/>
            <w:vMerge/>
          </w:tcPr>
          <w:p w14:paraId="290A7137" w14:textId="77777777" w:rsidR="003056F4" w:rsidRDefault="003056F4" w:rsidP="006E22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10A60D72" w14:textId="77777777" w:rsidR="003056F4" w:rsidRPr="00222CC6" w:rsidRDefault="003056F4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  <w:tr w:rsidR="003056F4" w:rsidRPr="00222CC6" w14:paraId="35BFCAE3" w14:textId="77777777" w:rsidTr="002F1ABC">
        <w:trPr>
          <w:trHeight w:val="285"/>
        </w:trPr>
        <w:tc>
          <w:tcPr>
            <w:tcW w:w="1978" w:type="dxa"/>
            <w:vMerge/>
            <w:shd w:val="clear" w:color="auto" w:fill="auto"/>
          </w:tcPr>
          <w:p w14:paraId="3E5371DF" w14:textId="77777777" w:rsidR="003056F4" w:rsidRPr="00222CC6" w:rsidRDefault="003056F4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</w:p>
        </w:tc>
        <w:tc>
          <w:tcPr>
            <w:tcW w:w="427" w:type="dxa"/>
            <w:shd w:val="clear" w:color="auto" w:fill="auto"/>
          </w:tcPr>
          <w:p w14:paraId="22444471" w14:textId="77777777" w:rsidR="003056F4" w:rsidRPr="002F1ABC" w:rsidRDefault="003056F4" w:rsidP="002F1ABC">
            <w:pPr>
              <w:pStyle w:val="ab"/>
              <w:numPr>
                <w:ilvl w:val="0"/>
                <w:numId w:val="20"/>
              </w:numPr>
              <w:ind w:left="0" w:firstLine="0"/>
              <w:rPr>
                <w:bCs/>
              </w:rPr>
            </w:pPr>
          </w:p>
        </w:tc>
        <w:tc>
          <w:tcPr>
            <w:tcW w:w="4223" w:type="dxa"/>
            <w:gridSpan w:val="2"/>
            <w:vMerge w:val="restart"/>
            <w:shd w:val="clear" w:color="auto" w:fill="auto"/>
          </w:tcPr>
          <w:p w14:paraId="30026105" w14:textId="77777777" w:rsidR="003056F4" w:rsidRPr="00222CC6" w:rsidRDefault="003056F4" w:rsidP="00AF479E">
            <w:r w:rsidRPr="00222CC6">
              <w:rPr>
                <w:b/>
                <w:bCs/>
              </w:rPr>
              <w:t xml:space="preserve">Практическое занятие № </w:t>
            </w:r>
            <w:r>
              <w:rPr>
                <w:b/>
                <w:bCs/>
              </w:rPr>
              <w:t>11</w:t>
            </w:r>
          </w:p>
          <w:p w14:paraId="6650B89B" w14:textId="77777777" w:rsidR="003056F4" w:rsidRPr="0069372E" w:rsidRDefault="003056F4" w:rsidP="002B5F30">
            <w:r w:rsidRPr="00222CC6">
              <w:t xml:space="preserve">Выполнение индивидуальных тренировочных упражнений по выделению объектов и их </w:t>
            </w:r>
            <w:r>
              <w:t>сложному</w:t>
            </w:r>
            <w:r w:rsidRPr="00222CC6">
              <w:t xml:space="preserve"> редактированию.</w:t>
            </w:r>
          </w:p>
        </w:tc>
        <w:tc>
          <w:tcPr>
            <w:tcW w:w="1413" w:type="dxa"/>
            <w:gridSpan w:val="2"/>
            <w:vMerge w:val="restart"/>
            <w:shd w:val="clear" w:color="auto" w:fill="auto"/>
          </w:tcPr>
          <w:p w14:paraId="41C71090" w14:textId="77777777" w:rsidR="003056F4" w:rsidRPr="00222CC6" w:rsidRDefault="003056F4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6</w:t>
            </w:r>
          </w:p>
        </w:tc>
        <w:tc>
          <w:tcPr>
            <w:tcW w:w="1168" w:type="dxa"/>
            <w:vMerge/>
          </w:tcPr>
          <w:p w14:paraId="0CD340A1" w14:textId="77777777" w:rsidR="003056F4" w:rsidRPr="00222CC6" w:rsidRDefault="003056F4" w:rsidP="000172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1F630B93" w14:textId="77777777" w:rsidR="003056F4" w:rsidRPr="00222CC6" w:rsidRDefault="003056F4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  <w:tr w:rsidR="003056F4" w:rsidRPr="00222CC6" w14:paraId="78B9819B" w14:textId="77777777" w:rsidTr="002F1ABC">
        <w:trPr>
          <w:trHeight w:val="416"/>
        </w:trPr>
        <w:tc>
          <w:tcPr>
            <w:tcW w:w="1978" w:type="dxa"/>
            <w:vMerge/>
            <w:shd w:val="clear" w:color="auto" w:fill="auto"/>
          </w:tcPr>
          <w:p w14:paraId="19D7410E" w14:textId="77777777" w:rsidR="003056F4" w:rsidRPr="00222CC6" w:rsidRDefault="003056F4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</w:p>
        </w:tc>
        <w:tc>
          <w:tcPr>
            <w:tcW w:w="427" w:type="dxa"/>
            <w:shd w:val="clear" w:color="auto" w:fill="auto"/>
          </w:tcPr>
          <w:p w14:paraId="71E780B6" w14:textId="77777777" w:rsidR="003056F4" w:rsidRPr="00A86E69" w:rsidRDefault="003056F4" w:rsidP="00A86E69">
            <w:pPr>
              <w:pStyle w:val="ab"/>
              <w:numPr>
                <w:ilvl w:val="0"/>
                <w:numId w:val="20"/>
              </w:numPr>
              <w:ind w:left="0" w:firstLine="0"/>
              <w:rPr>
                <w:bCs/>
              </w:rPr>
            </w:pPr>
          </w:p>
        </w:tc>
        <w:tc>
          <w:tcPr>
            <w:tcW w:w="4223" w:type="dxa"/>
            <w:gridSpan w:val="2"/>
            <w:vMerge/>
            <w:shd w:val="clear" w:color="auto" w:fill="auto"/>
          </w:tcPr>
          <w:p w14:paraId="5941C305" w14:textId="77777777" w:rsidR="003056F4" w:rsidRPr="00222CC6" w:rsidRDefault="003056F4" w:rsidP="00AF479E">
            <w:pPr>
              <w:rPr>
                <w:b/>
                <w:bCs/>
              </w:rPr>
            </w:pPr>
          </w:p>
        </w:tc>
        <w:tc>
          <w:tcPr>
            <w:tcW w:w="1413" w:type="dxa"/>
            <w:gridSpan w:val="2"/>
            <w:vMerge/>
            <w:shd w:val="clear" w:color="auto" w:fill="auto"/>
          </w:tcPr>
          <w:p w14:paraId="4AE38F3A" w14:textId="77777777" w:rsidR="003056F4" w:rsidRDefault="003056F4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168" w:type="dxa"/>
            <w:vMerge/>
          </w:tcPr>
          <w:p w14:paraId="16FA79F1" w14:textId="77777777" w:rsidR="003056F4" w:rsidRPr="00222CC6" w:rsidRDefault="003056F4" w:rsidP="000172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2224CC2C" w14:textId="77777777" w:rsidR="003056F4" w:rsidRPr="00222CC6" w:rsidRDefault="003056F4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  <w:tr w:rsidR="003056F4" w:rsidRPr="00222CC6" w14:paraId="3C7BCC65" w14:textId="77777777" w:rsidTr="002F1ABC">
        <w:trPr>
          <w:trHeight w:val="692"/>
        </w:trPr>
        <w:tc>
          <w:tcPr>
            <w:tcW w:w="1978" w:type="dxa"/>
            <w:vMerge/>
            <w:shd w:val="clear" w:color="auto" w:fill="auto"/>
          </w:tcPr>
          <w:p w14:paraId="7FAE1E67" w14:textId="77777777" w:rsidR="003056F4" w:rsidRPr="00222CC6" w:rsidRDefault="003056F4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</w:p>
        </w:tc>
        <w:tc>
          <w:tcPr>
            <w:tcW w:w="427" w:type="dxa"/>
            <w:shd w:val="clear" w:color="auto" w:fill="auto"/>
          </w:tcPr>
          <w:p w14:paraId="55D14270" w14:textId="77777777" w:rsidR="003056F4" w:rsidRPr="00A86E69" w:rsidRDefault="003056F4" w:rsidP="00A86E69">
            <w:pPr>
              <w:pStyle w:val="ab"/>
              <w:numPr>
                <w:ilvl w:val="0"/>
                <w:numId w:val="20"/>
              </w:numPr>
              <w:ind w:left="0" w:firstLine="0"/>
              <w:rPr>
                <w:bCs/>
              </w:rPr>
            </w:pPr>
          </w:p>
        </w:tc>
        <w:tc>
          <w:tcPr>
            <w:tcW w:w="4223" w:type="dxa"/>
            <w:gridSpan w:val="2"/>
            <w:vMerge/>
            <w:shd w:val="clear" w:color="auto" w:fill="auto"/>
          </w:tcPr>
          <w:p w14:paraId="57EEA79D" w14:textId="77777777" w:rsidR="003056F4" w:rsidRPr="00222CC6" w:rsidRDefault="003056F4" w:rsidP="00AF479E">
            <w:pPr>
              <w:rPr>
                <w:b/>
                <w:bCs/>
              </w:rPr>
            </w:pPr>
          </w:p>
        </w:tc>
        <w:tc>
          <w:tcPr>
            <w:tcW w:w="1413" w:type="dxa"/>
            <w:gridSpan w:val="2"/>
            <w:vMerge/>
            <w:shd w:val="clear" w:color="auto" w:fill="auto"/>
          </w:tcPr>
          <w:p w14:paraId="79A12592" w14:textId="77777777" w:rsidR="003056F4" w:rsidRDefault="003056F4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168" w:type="dxa"/>
            <w:vMerge/>
          </w:tcPr>
          <w:p w14:paraId="362B55B0" w14:textId="77777777" w:rsidR="003056F4" w:rsidRPr="00222CC6" w:rsidRDefault="003056F4" w:rsidP="000172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37832052" w14:textId="77777777" w:rsidR="003056F4" w:rsidRPr="00222CC6" w:rsidRDefault="003056F4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  <w:tr w:rsidR="00980061" w:rsidRPr="00222CC6" w14:paraId="15DBBA87" w14:textId="77777777" w:rsidTr="008A3E68">
        <w:trPr>
          <w:trHeight w:val="70"/>
        </w:trPr>
        <w:tc>
          <w:tcPr>
            <w:tcW w:w="1978" w:type="dxa"/>
            <w:vMerge w:val="restart"/>
            <w:shd w:val="clear" w:color="auto" w:fill="auto"/>
          </w:tcPr>
          <w:p w14:paraId="745D1A07" w14:textId="77777777" w:rsidR="00980061" w:rsidRDefault="00980061" w:rsidP="00090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</w:rPr>
            </w:pPr>
          </w:p>
          <w:p w14:paraId="32BC687E" w14:textId="77777777" w:rsidR="00980061" w:rsidRPr="00222CC6" w:rsidRDefault="00980061" w:rsidP="00090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</w:rPr>
            </w:pPr>
            <w:r w:rsidRPr="00222CC6">
              <w:rPr>
                <w:rFonts w:eastAsia="Calibri"/>
                <w:b/>
                <w:bCs/>
              </w:rPr>
              <w:t>Тема 1.4.</w:t>
            </w:r>
          </w:p>
          <w:p w14:paraId="01017D9F" w14:textId="77777777" w:rsidR="00980061" w:rsidRPr="00222CC6" w:rsidRDefault="00980061" w:rsidP="00090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222CC6">
              <w:rPr>
                <w:rFonts w:eastAsia="Calibri"/>
                <w:b/>
                <w:bCs/>
              </w:rPr>
              <w:t>Использование пользовательских библиотек фрагментов</w:t>
            </w:r>
          </w:p>
        </w:tc>
        <w:tc>
          <w:tcPr>
            <w:tcW w:w="4650" w:type="dxa"/>
            <w:gridSpan w:val="3"/>
            <w:shd w:val="clear" w:color="auto" w:fill="auto"/>
          </w:tcPr>
          <w:p w14:paraId="313CFA0E" w14:textId="77777777" w:rsidR="00980061" w:rsidRPr="00D01A9F" w:rsidRDefault="00980061" w:rsidP="00090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01A9F">
              <w:rPr>
                <w:rFonts w:eastAsia="Calibri"/>
                <w:b/>
                <w:bCs/>
              </w:rPr>
              <w:t>Содержание</w:t>
            </w:r>
            <w:r>
              <w:rPr>
                <w:rFonts w:eastAsia="Calibri"/>
                <w:b/>
                <w:bCs/>
              </w:rPr>
              <w:t xml:space="preserve"> учебного материала</w:t>
            </w:r>
          </w:p>
        </w:tc>
        <w:tc>
          <w:tcPr>
            <w:tcW w:w="1413" w:type="dxa"/>
            <w:gridSpan w:val="2"/>
            <w:shd w:val="clear" w:color="auto" w:fill="auto"/>
          </w:tcPr>
          <w:p w14:paraId="0B51B4E5" w14:textId="77777777" w:rsidR="00980061" w:rsidRPr="00480FBF" w:rsidRDefault="006E22B7" w:rsidP="00090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i/>
                <w:iCs/>
                <w:lang w:val="en-US"/>
              </w:rPr>
            </w:pPr>
            <w:r>
              <w:rPr>
                <w:b/>
                <w:i/>
                <w:iCs/>
                <w:lang w:val="en-US"/>
              </w:rPr>
              <w:t>1</w:t>
            </w:r>
            <w:r w:rsidR="00DB4282">
              <w:rPr>
                <w:b/>
                <w:i/>
                <w:iCs/>
                <w:lang w:val="en-US"/>
              </w:rPr>
              <w:t>8</w:t>
            </w:r>
          </w:p>
        </w:tc>
        <w:tc>
          <w:tcPr>
            <w:tcW w:w="1168" w:type="dxa"/>
          </w:tcPr>
          <w:p w14:paraId="589570F2" w14:textId="77777777" w:rsidR="00980061" w:rsidRPr="00480FBF" w:rsidRDefault="008A3E68" w:rsidP="00090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 w:rsidRPr="00480FBF">
              <w:rPr>
                <w:b/>
                <w:bCs/>
              </w:rPr>
              <w:t>3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781ADB80" w14:textId="77777777" w:rsidR="00980061" w:rsidRPr="003A68C5" w:rsidRDefault="00980061" w:rsidP="00090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ОК 01, </w:t>
            </w:r>
            <w:r w:rsidR="00FC1F56">
              <w:rPr>
                <w:b/>
                <w:szCs w:val="28"/>
              </w:rPr>
              <w:t>ПК 1.3</w:t>
            </w:r>
            <w:r>
              <w:rPr>
                <w:b/>
                <w:szCs w:val="28"/>
              </w:rPr>
              <w:t>.</w:t>
            </w:r>
          </w:p>
          <w:p w14:paraId="3963AF18" w14:textId="77777777" w:rsidR="00980061" w:rsidRDefault="00980061" w:rsidP="00090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 w:rsidRPr="003A68C5">
              <w:rPr>
                <w:b/>
                <w:bCs/>
              </w:rPr>
              <w:t>У1-У3, З1-2</w:t>
            </w:r>
          </w:p>
          <w:p w14:paraId="4040ED48" w14:textId="77777777" w:rsidR="00980061" w:rsidRPr="003A68C5" w:rsidRDefault="00980061" w:rsidP="00090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ЛР </w:t>
            </w:r>
            <w:r w:rsidR="000B4C98">
              <w:rPr>
                <w:b/>
                <w:bCs/>
              </w:rPr>
              <w:t>4</w:t>
            </w:r>
          </w:p>
        </w:tc>
      </w:tr>
      <w:tr w:rsidR="00980061" w:rsidRPr="00222CC6" w14:paraId="60B11083" w14:textId="77777777" w:rsidTr="008A3E68">
        <w:trPr>
          <w:trHeight w:val="163"/>
        </w:trPr>
        <w:tc>
          <w:tcPr>
            <w:tcW w:w="1978" w:type="dxa"/>
            <w:vMerge/>
            <w:shd w:val="clear" w:color="auto" w:fill="auto"/>
          </w:tcPr>
          <w:p w14:paraId="298F7894" w14:textId="77777777" w:rsidR="00980061" w:rsidRPr="00222CC6" w:rsidRDefault="00980061" w:rsidP="00090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650" w:type="dxa"/>
            <w:gridSpan w:val="3"/>
            <w:shd w:val="clear" w:color="auto" w:fill="auto"/>
          </w:tcPr>
          <w:p w14:paraId="00118DB3" w14:textId="77777777" w:rsidR="00980061" w:rsidRDefault="00980061" w:rsidP="00090103">
            <w:pPr>
              <w:jc w:val="both"/>
              <w:rPr>
                <w:bCs/>
              </w:rPr>
            </w:pPr>
            <w:r w:rsidRPr="00EA5CE1">
              <w:rPr>
                <w:b/>
                <w:bCs/>
              </w:rPr>
              <w:t>В том числе, практических занятий</w:t>
            </w:r>
          </w:p>
        </w:tc>
        <w:tc>
          <w:tcPr>
            <w:tcW w:w="1413" w:type="dxa"/>
            <w:gridSpan w:val="2"/>
            <w:shd w:val="clear" w:color="auto" w:fill="auto"/>
          </w:tcPr>
          <w:p w14:paraId="3C75CDE4" w14:textId="77777777" w:rsidR="00980061" w:rsidRPr="00480FBF" w:rsidRDefault="00DB4282" w:rsidP="00090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/>
                <w:iCs/>
              </w:rPr>
            </w:pPr>
            <w:r>
              <w:rPr>
                <w:b/>
                <w:iCs/>
              </w:rPr>
              <w:t>12</w:t>
            </w:r>
          </w:p>
        </w:tc>
        <w:tc>
          <w:tcPr>
            <w:tcW w:w="1168" w:type="dxa"/>
          </w:tcPr>
          <w:p w14:paraId="0E6870B6" w14:textId="77777777" w:rsidR="00980061" w:rsidRPr="00480FBF" w:rsidRDefault="008A3E68" w:rsidP="00090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i/>
                <w:iCs/>
              </w:rPr>
            </w:pPr>
            <w:r w:rsidRPr="00480FBF">
              <w:rPr>
                <w:b/>
                <w:i/>
                <w:iCs/>
              </w:rPr>
              <w:t>3</w:t>
            </w:r>
          </w:p>
        </w:tc>
        <w:tc>
          <w:tcPr>
            <w:tcW w:w="1276" w:type="dxa"/>
            <w:vMerge/>
            <w:shd w:val="clear" w:color="auto" w:fill="auto"/>
          </w:tcPr>
          <w:p w14:paraId="57B89ECD" w14:textId="77777777" w:rsidR="00980061" w:rsidRPr="00222CC6" w:rsidRDefault="00980061" w:rsidP="00090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  <w:tr w:rsidR="003F181C" w:rsidRPr="00222CC6" w14:paraId="6DBCF12A" w14:textId="77777777" w:rsidTr="009823DB">
        <w:trPr>
          <w:trHeight w:val="270"/>
        </w:trPr>
        <w:tc>
          <w:tcPr>
            <w:tcW w:w="1978" w:type="dxa"/>
            <w:vMerge/>
            <w:shd w:val="clear" w:color="auto" w:fill="auto"/>
          </w:tcPr>
          <w:p w14:paraId="03D35CF7" w14:textId="77777777" w:rsidR="003F181C" w:rsidRPr="00222CC6" w:rsidRDefault="003F181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27" w:type="dxa"/>
            <w:shd w:val="clear" w:color="auto" w:fill="auto"/>
          </w:tcPr>
          <w:p w14:paraId="5EA22E5E" w14:textId="77777777" w:rsidR="003F181C" w:rsidRPr="008A3E68" w:rsidRDefault="003F181C" w:rsidP="008A3E68">
            <w:pPr>
              <w:pStyle w:val="ab"/>
              <w:numPr>
                <w:ilvl w:val="0"/>
                <w:numId w:val="20"/>
              </w:numPr>
              <w:ind w:left="0" w:firstLine="0"/>
              <w:jc w:val="both"/>
              <w:rPr>
                <w:iCs/>
              </w:rPr>
            </w:pPr>
          </w:p>
        </w:tc>
        <w:tc>
          <w:tcPr>
            <w:tcW w:w="4223" w:type="dxa"/>
            <w:gridSpan w:val="2"/>
            <w:vMerge w:val="restart"/>
            <w:shd w:val="clear" w:color="auto" w:fill="auto"/>
          </w:tcPr>
          <w:p w14:paraId="0ED9C6A9" w14:textId="77777777" w:rsidR="003F181C" w:rsidRPr="00222CC6" w:rsidRDefault="003F181C" w:rsidP="00AF479E">
            <w:r w:rsidRPr="00222CC6">
              <w:rPr>
                <w:b/>
                <w:bCs/>
              </w:rPr>
              <w:t xml:space="preserve">Практическое занятие № </w:t>
            </w:r>
            <w:r>
              <w:rPr>
                <w:b/>
                <w:bCs/>
              </w:rPr>
              <w:t>12</w:t>
            </w:r>
          </w:p>
          <w:p w14:paraId="53A6F432" w14:textId="77777777" w:rsidR="003F181C" w:rsidRPr="00222CC6" w:rsidRDefault="003F181C" w:rsidP="00AF479E">
            <w:pPr>
              <w:jc w:val="both"/>
            </w:pPr>
            <w:r w:rsidRPr="00222CC6">
              <w:t>Выполнение индивидуальных тренировочных</w:t>
            </w:r>
          </w:p>
          <w:p w14:paraId="46F301D9" w14:textId="77777777" w:rsidR="003F181C" w:rsidRPr="0069372E" w:rsidRDefault="003F181C" w:rsidP="00AF479E">
            <w:pPr>
              <w:jc w:val="both"/>
            </w:pPr>
            <w:r w:rsidRPr="00222CC6">
              <w:t>упражнений по выполнению простых чертежей.</w:t>
            </w:r>
          </w:p>
        </w:tc>
        <w:tc>
          <w:tcPr>
            <w:tcW w:w="1413" w:type="dxa"/>
            <w:gridSpan w:val="2"/>
            <w:vMerge w:val="restart"/>
            <w:shd w:val="clear" w:color="auto" w:fill="auto"/>
          </w:tcPr>
          <w:p w14:paraId="739AB9F2" w14:textId="77777777" w:rsidR="003F181C" w:rsidRPr="00222CC6" w:rsidRDefault="00DB4282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6</w:t>
            </w:r>
          </w:p>
        </w:tc>
        <w:tc>
          <w:tcPr>
            <w:tcW w:w="1168" w:type="dxa"/>
            <w:vMerge w:val="restart"/>
          </w:tcPr>
          <w:p w14:paraId="11DC6A22" w14:textId="77777777" w:rsidR="003F181C" w:rsidRPr="00222CC6" w:rsidRDefault="003F181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3</w:t>
            </w:r>
          </w:p>
        </w:tc>
        <w:tc>
          <w:tcPr>
            <w:tcW w:w="1276" w:type="dxa"/>
            <w:vMerge/>
            <w:shd w:val="clear" w:color="auto" w:fill="auto"/>
          </w:tcPr>
          <w:p w14:paraId="4FE05F82" w14:textId="77777777" w:rsidR="003F181C" w:rsidRPr="00222CC6" w:rsidRDefault="003F181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  <w:tr w:rsidR="00DB4282" w:rsidRPr="00222CC6" w14:paraId="648A71B0" w14:textId="77777777" w:rsidTr="009823DB">
        <w:trPr>
          <w:trHeight w:val="270"/>
        </w:trPr>
        <w:tc>
          <w:tcPr>
            <w:tcW w:w="1978" w:type="dxa"/>
            <w:vMerge/>
            <w:shd w:val="clear" w:color="auto" w:fill="auto"/>
          </w:tcPr>
          <w:p w14:paraId="047CCA87" w14:textId="77777777" w:rsidR="00DB4282" w:rsidRPr="00222CC6" w:rsidRDefault="00DB4282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27" w:type="dxa"/>
            <w:shd w:val="clear" w:color="auto" w:fill="auto"/>
          </w:tcPr>
          <w:p w14:paraId="427250AB" w14:textId="77777777" w:rsidR="00DB4282" w:rsidRPr="008A3E68" w:rsidRDefault="00DB4282" w:rsidP="008A3E68">
            <w:pPr>
              <w:pStyle w:val="ab"/>
              <w:numPr>
                <w:ilvl w:val="0"/>
                <w:numId w:val="20"/>
              </w:numPr>
              <w:ind w:left="0" w:firstLine="0"/>
              <w:jc w:val="both"/>
              <w:rPr>
                <w:iCs/>
              </w:rPr>
            </w:pPr>
          </w:p>
        </w:tc>
        <w:tc>
          <w:tcPr>
            <w:tcW w:w="4223" w:type="dxa"/>
            <w:gridSpan w:val="2"/>
            <w:vMerge/>
            <w:shd w:val="clear" w:color="auto" w:fill="auto"/>
          </w:tcPr>
          <w:p w14:paraId="368D8FBB" w14:textId="77777777" w:rsidR="00DB4282" w:rsidRPr="00222CC6" w:rsidRDefault="00DB4282" w:rsidP="00AF479E">
            <w:pPr>
              <w:rPr>
                <w:b/>
                <w:bCs/>
              </w:rPr>
            </w:pPr>
          </w:p>
        </w:tc>
        <w:tc>
          <w:tcPr>
            <w:tcW w:w="1413" w:type="dxa"/>
            <w:gridSpan w:val="2"/>
            <w:vMerge/>
            <w:shd w:val="clear" w:color="auto" w:fill="auto"/>
          </w:tcPr>
          <w:p w14:paraId="6FCFCA14" w14:textId="77777777" w:rsidR="00DB4282" w:rsidRDefault="00DB4282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  <w:tc>
          <w:tcPr>
            <w:tcW w:w="1168" w:type="dxa"/>
            <w:vMerge/>
          </w:tcPr>
          <w:p w14:paraId="1188569B" w14:textId="77777777" w:rsidR="00DB4282" w:rsidRDefault="00DB4282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366F3D2B" w14:textId="77777777" w:rsidR="00DB4282" w:rsidRPr="00222CC6" w:rsidRDefault="00DB4282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  <w:tr w:rsidR="003F181C" w:rsidRPr="00222CC6" w14:paraId="1E6A9F3B" w14:textId="77777777" w:rsidTr="009823DB">
        <w:trPr>
          <w:trHeight w:val="1125"/>
        </w:trPr>
        <w:tc>
          <w:tcPr>
            <w:tcW w:w="1978" w:type="dxa"/>
            <w:vMerge/>
            <w:shd w:val="clear" w:color="auto" w:fill="auto"/>
          </w:tcPr>
          <w:p w14:paraId="2E384953" w14:textId="77777777" w:rsidR="003F181C" w:rsidRPr="00222CC6" w:rsidRDefault="003F181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27" w:type="dxa"/>
            <w:shd w:val="clear" w:color="auto" w:fill="auto"/>
          </w:tcPr>
          <w:p w14:paraId="4061CD91" w14:textId="77777777" w:rsidR="003F181C" w:rsidRPr="008A3E68" w:rsidRDefault="003F181C" w:rsidP="008A3E68">
            <w:pPr>
              <w:pStyle w:val="ab"/>
              <w:numPr>
                <w:ilvl w:val="0"/>
                <w:numId w:val="20"/>
              </w:numPr>
              <w:ind w:left="0" w:firstLine="0"/>
              <w:jc w:val="both"/>
              <w:rPr>
                <w:iCs/>
              </w:rPr>
            </w:pPr>
          </w:p>
        </w:tc>
        <w:tc>
          <w:tcPr>
            <w:tcW w:w="4223" w:type="dxa"/>
            <w:gridSpan w:val="2"/>
            <w:vMerge/>
            <w:shd w:val="clear" w:color="auto" w:fill="auto"/>
          </w:tcPr>
          <w:p w14:paraId="03181A68" w14:textId="77777777" w:rsidR="003F181C" w:rsidRPr="00222CC6" w:rsidRDefault="003F181C" w:rsidP="00AF479E">
            <w:pPr>
              <w:rPr>
                <w:b/>
                <w:bCs/>
              </w:rPr>
            </w:pPr>
          </w:p>
        </w:tc>
        <w:tc>
          <w:tcPr>
            <w:tcW w:w="1413" w:type="dxa"/>
            <w:gridSpan w:val="2"/>
            <w:vMerge/>
            <w:shd w:val="clear" w:color="auto" w:fill="auto"/>
          </w:tcPr>
          <w:p w14:paraId="4EB9BC61" w14:textId="77777777" w:rsidR="003F181C" w:rsidRDefault="003F181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  <w:tc>
          <w:tcPr>
            <w:tcW w:w="1168" w:type="dxa"/>
            <w:vMerge/>
          </w:tcPr>
          <w:p w14:paraId="467CC2B6" w14:textId="77777777" w:rsidR="003F181C" w:rsidRDefault="003F181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3B46990F" w14:textId="77777777" w:rsidR="003F181C" w:rsidRPr="00222CC6" w:rsidRDefault="003F181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  <w:tr w:rsidR="003F181C" w:rsidRPr="00222CC6" w14:paraId="66CBD340" w14:textId="77777777" w:rsidTr="003F181C">
        <w:trPr>
          <w:trHeight w:val="564"/>
        </w:trPr>
        <w:tc>
          <w:tcPr>
            <w:tcW w:w="1978" w:type="dxa"/>
            <w:vMerge/>
            <w:shd w:val="clear" w:color="auto" w:fill="auto"/>
          </w:tcPr>
          <w:p w14:paraId="7B6B588C" w14:textId="77777777" w:rsidR="003F181C" w:rsidRPr="00222CC6" w:rsidRDefault="003F181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27" w:type="dxa"/>
            <w:shd w:val="clear" w:color="auto" w:fill="auto"/>
          </w:tcPr>
          <w:p w14:paraId="6030E2F3" w14:textId="77777777" w:rsidR="003F181C" w:rsidRPr="008A3E68" w:rsidRDefault="003F181C" w:rsidP="008A3E68">
            <w:pPr>
              <w:pStyle w:val="ab"/>
              <w:numPr>
                <w:ilvl w:val="0"/>
                <w:numId w:val="20"/>
              </w:numPr>
              <w:ind w:left="0" w:firstLine="0"/>
              <w:jc w:val="both"/>
              <w:rPr>
                <w:bCs/>
              </w:rPr>
            </w:pPr>
          </w:p>
        </w:tc>
        <w:tc>
          <w:tcPr>
            <w:tcW w:w="4223" w:type="dxa"/>
            <w:gridSpan w:val="2"/>
            <w:vMerge w:val="restart"/>
            <w:shd w:val="clear" w:color="auto" w:fill="auto"/>
          </w:tcPr>
          <w:p w14:paraId="4E7F7A4A" w14:textId="77777777" w:rsidR="003F181C" w:rsidRPr="00222CC6" w:rsidRDefault="003F181C" w:rsidP="00AF479E">
            <w:r w:rsidRPr="00222CC6">
              <w:rPr>
                <w:b/>
                <w:bCs/>
              </w:rPr>
              <w:t xml:space="preserve">Практическое занятие № </w:t>
            </w:r>
            <w:r w:rsidR="00002685">
              <w:rPr>
                <w:b/>
                <w:bCs/>
              </w:rPr>
              <w:t>13</w:t>
            </w:r>
          </w:p>
          <w:p w14:paraId="0B8345F3" w14:textId="77777777" w:rsidR="003F181C" w:rsidRPr="00222CC6" w:rsidRDefault="003F181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222CC6">
              <w:lastRenderedPageBreak/>
              <w:t>Выполнение индивидуальных тренировочных</w:t>
            </w:r>
          </w:p>
          <w:p w14:paraId="461F1F51" w14:textId="77777777" w:rsidR="003F181C" w:rsidRPr="0069372E" w:rsidRDefault="003F181C" w:rsidP="003F18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222CC6">
              <w:t>упражнений по работе с Библиотеками КОМПАС</w:t>
            </w:r>
          </w:p>
        </w:tc>
        <w:tc>
          <w:tcPr>
            <w:tcW w:w="1413" w:type="dxa"/>
            <w:gridSpan w:val="2"/>
            <w:vMerge w:val="restart"/>
            <w:shd w:val="clear" w:color="auto" w:fill="auto"/>
          </w:tcPr>
          <w:p w14:paraId="33014E6D" w14:textId="77777777" w:rsidR="003F181C" w:rsidRPr="00222CC6" w:rsidRDefault="00DB4282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6</w:t>
            </w:r>
          </w:p>
        </w:tc>
        <w:tc>
          <w:tcPr>
            <w:tcW w:w="1168" w:type="dxa"/>
            <w:vMerge/>
          </w:tcPr>
          <w:p w14:paraId="542A89EE" w14:textId="77777777" w:rsidR="003F181C" w:rsidRPr="00222CC6" w:rsidRDefault="003F181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7EFA6399" w14:textId="77777777" w:rsidR="003F181C" w:rsidRPr="00222CC6" w:rsidRDefault="003F181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  <w:tr w:rsidR="00DB4282" w:rsidRPr="00222CC6" w14:paraId="2884A90B" w14:textId="77777777" w:rsidTr="003F181C">
        <w:trPr>
          <w:trHeight w:val="564"/>
        </w:trPr>
        <w:tc>
          <w:tcPr>
            <w:tcW w:w="1978" w:type="dxa"/>
            <w:vMerge/>
            <w:shd w:val="clear" w:color="auto" w:fill="auto"/>
          </w:tcPr>
          <w:p w14:paraId="34742308" w14:textId="77777777" w:rsidR="00DB4282" w:rsidRPr="00222CC6" w:rsidRDefault="00DB4282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27" w:type="dxa"/>
            <w:shd w:val="clear" w:color="auto" w:fill="auto"/>
          </w:tcPr>
          <w:p w14:paraId="6670A925" w14:textId="77777777" w:rsidR="00DB4282" w:rsidRPr="008A3E68" w:rsidRDefault="00DB4282" w:rsidP="008A3E68">
            <w:pPr>
              <w:pStyle w:val="ab"/>
              <w:numPr>
                <w:ilvl w:val="0"/>
                <w:numId w:val="20"/>
              </w:numPr>
              <w:ind w:left="0" w:firstLine="0"/>
              <w:jc w:val="both"/>
              <w:rPr>
                <w:bCs/>
              </w:rPr>
            </w:pPr>
          </w:p>
        </w:tc>
        <w:tc>
          <w:tcPr>
            <w:tcW w:w="4223" w:type="dxa"/>
            <w:gridSpan w:val="2"/>
            <w:vMerge/>
            <w:shd w:val="clear" w:color="auto" w:fill="auto"/>
          </w:tcPr>
          <w:p w14:paraId="0B15D5F9" w14:textId="77777777" w:rsidR="00DB4282" w:rsidRPr="00222CC6" w:rsidRDefault="00DB4282" w:rsidP="00AF479E">
            <w:pPr>
              <w:rPr>
                <w:b/>
                <w:bCs/>
              </w:rPr>
            </w:pPr>
          </w:p>
        </w:tc>
        <w:tc>
          <w:tcPr>
            <w:tcW w:w="1413" w:type="dxa"/>
            <w:gridSpan w:val="2"/>
            <w:vMerge/>
            <w:shd w:val="clear" w:color="auto" w:fill="auto"/>
          </w:tcPr>
          <w:p w14:paraId="5FBE69A7" w14:textId="77777777" w:rsidR="00DB4282" w:rsidRDefault="00DB4282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  <w:tc>
          <w:tcPr>
            <w:tcW w:w="1168" w:type="dxa"/>
            <w:vMerge/>
          </w:tcPr>
          <w:p w14:paraId="26E80E5A" w14:textId="77777777" w:rsidR="00DB4282" w:rsidRPr="00222CC6" w:rsidRDefault="00DB4282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2F7B4EA4" w14:textId="77777777" w:rsidR="00DB4282" w:rsidRPr="00222CC6" w:rsidRDefault="00DB4282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  <w:tr w:rsidR="003F181C" w:rsidRPr="00222CC6" w14:paraId="48147540" w14:textId="77777777" w:rsidTr="008A3E68">
        <w:trPr>
          <w:trHeight w:val="1230"/>
        </w:trPr>
        <w:tc>
          <w:tcPr>
            <w:tcW w:w="1978" w:type="dxa"/>
            <w:vMerge/>
            <w:shd w:val="clear" w:color="auto" w:fill="auto"/>
          </w:tcPr>
          <w:p w14:paraId="0455DF12" w14:textId="77777777" w:rsidR="003F181C" w:rsidRPr="00222CC6" w:rsidRDefault="003F181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27" w:type="dxa"/>
            <w:shd w:val="clear" w:color="auto" w:fill="auto"/>
          </w:tcPr>
          <w:p w14:paraId="6D5B615F" w14:textId="77777777" w:rsidR="003F181C" w:rsidRPr="008A3E68" w:rsidRDefault="003F181C" w:rsidP="008A3E68">
            <w:pPr>
              <w:pStyle w:val="ab"/>
              <w:numPr>
                <w:ilvl w:val="0"/>
                <w:numId w:val="20"/>
              </w:numPr>
              <w:ind w:left="0" w:firstLine="0"/>
              <w:jc w:val="both"/>
              <w:rPr>
                <w:bCs/>
              </w:rPr>
            </w:pPr>
          </w:p>
        </w:tc>
        <w:tc>
          <w:tcPr>
            <w:tcW w:w="4223" w:type="dxa"/>
            <w:gridSpan w:val="2"/>
            <w:vMerge/>
            <w:shd w:val="clear" w:color="auto" w:fill="auto"/>
          </w:tcPr>
          <w:p w14:paraId="65B35D50" w14:textId="77777777" w:rsidR="003F181C" w:rsidRPr="00222CC6" w:rsidRDefault="003F181C" w:rsidP="00AF479E">
            <w:pPr>
              <w:rPr>
                <w:b/>
                <w:bCs/>
              </w:rPr>
            </w:pPr>
          </w:p>
        </w:tc>
        <w:tc>
          <w:tcPr>
            <w:tcW w:w="1413" w:type="dxa"/>
            <w:gridSpan w:val="2"/>
            <w:vMerge/>
            <w:shd w:val="clear" w:color="auto" w:fill="auto"/>
          </w:tcPr>
          <w:p w14:paraId="2D0FC42B" w14:textId="77777777" w:rsidR="003F181C" w:rsidRDefault="003F181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  <w:tc>
          <w:tcPr>
            <w:tcW w:w="1168" w:type="dxa"/>
            <w:vMerge/>
          </w:tcPr>
          <w:p w14:paraId="50E573FF" w14:textId="77777777" w:rsidR="003F181C" w:rsidRPr="00222CC6" w:rsidRDefault="003F181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0D9FD754" w14:textId="77777777" w:rsidR="003F181C" w:rsidRPr="00222CC6" w:rsidRDefault="003F181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  <w:tr w:rsidR="00980061" w:rsidRPr="00222CC6" w14:paraId="75A4AFAD" w14:textId="77777777" w:rsidTr="008A3E68">
        <w:trPr>
          <w:trHeight w:val="2387"/>
        </w:trPr>
        <w:tc>
          <w:tcPr>
            <w:tcW w:w="1978" w:type="dxa"/>
            <w:vMerge/>
            <w:shd w:val="clear" w:color="auto" w:fill="auto"/>
          </w:tcPr>
          <w:p w14:paraId="53E2F9E1" w14:textId="77777777" w:rsidR="00980061" w:rsidRPr="00222CC6" w:rsidRDefault="00980061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650" w:type="dxa"/>
            <w:gridSpan w:val="3"/>
            <w:shd w:val="clear" w:color="auto" w:fill="auto"/>
          </w:tcPr>
          <w:p w14:paraId="45992094" w14:textId="77777777" w:rsidR="00980061" w:rsidRPr="00222CC6" w:rsidRDefault="00980061" w:rsidP="00AF479E">
            <w:pPr>
              <w:jc w:val="both"/>
            </w:pPr>
            <w:r w:rsidRPr="00222CC6">
              <w:rPr>
                <w:b/>
                <w:bCs/>
              </w:rPr>
              <w:t>Самостоятельная работа:</w:t>
            </w:r>
          </w:p>
          <w:p w14:paraId="1E83A090" w14:textId="77777777" w:rsidR="00980061" w:rsidRPr="00222CC6" w:rsidRDefault="00980061" w:rsidP="00AF479E">
            <w:r w:rsidRPr="00222CC6">
              <w:t>Построение прямоугольника по двум его вершинам</w:t>
            </w:r>
          </w:p>
          <w:p w14:paraId="3AB38323" w14:textId="77777777" w:rsidR="00980061" w:rsidRPr="00222CC6" w:rsidRDefault="00980061" w:rsidP="00AF479E">
            <w:r w:rsidRPr="00222CC6">
              <w:t>Построение правильных многоугольников</w:t>
            </w:r>
          </w:p>
          <w:p w14:paraId="13BAB2DB" w14:textId="77777777" w:rsidR="00980061" w:rsidRPr="00222CC6" w:rsidRDefault="00980061" w:rsidP="00AF479E">
            <w:r w:rsidRPr="00222CC6">
              <w:t>Построение скруглений, усечение кривой</w:t>
            </w:r>
          </w:p>
          <w:p w14:paraId="7C6C2690" w14:textId="77777777" w:rsidR="00980061" w:rsidRPr="00222CC6" w:rsidRDefault="00980061" w:rsidP="00AF479E">
            <w:r w:rsidRPr="00222CC6">
              <w:t>Выполнение пространственной модели пластины</w:t>
            </w:r>
          </w:p>
          <w:p w14:paraId="5C106C8E" w14:textId="77777777" w:rsidR="00980061" w:rsidRPr="00222CC6" w:rsidRDefault="00980061" w:rsidP="00AF479E">
            <w:r w:rsidRPr="00222CC6">
              <w:t>Копирование объектов (по окружности, сетке)</w:t>
            </w:r>
          </w:p>
          <w:p w14:paraId="7D21625E" w14:textId="77777777" w:rsidR="00980061" w:rsidRPr="00222CC6" w:rsidRDefault="00980061" w:rsidP="00AF479E">
            <w:r w:rsidRPr="00222CC6">
              <w:t>Выполнение сопряжений</w:t>
            </w:r>
          </w:p>
          <w:p w14:paraId="04C7A7BD" w14:textId="77777777" w:rsidR="00980061" w:rsidRPr="00222CC6" w:rsidRDefault="00980061" w:rsidP="00AF479E">
            <w:r w:rsidRPr="00222CC6">
              <w:t>Использование команды Масштабирование</w:t>
            </w:r>
          </w:p>
          <w:p w14:paraId="7A7AAD3D" w14:textId="77777777" w:rsidR="00980061" w:rsidRPr="00222CC6" w:rsidRDefault="00980061" w:rsidP="00AF479E">
            <w:pPr>
              <w:rPr>
                <w:bCs/>
              </w:rPr>
            </w:pPr>
            <w:r w:rsidRPr="00222CC6">
              <w:t>Выравнивание объектов по границе</w:t>
            </w:r>
          </w:p>
          <w:p w14:paraId="4F54E41C" w14:textId="77777777" w:rsidR="00980061" w:rsidRPr="00222CC6" w:rsidRDefault="00980061" w:rsidP="00AF479E">
            <w:pPr>
              <w:jc w:val="both"/>
              <w:rPr>
                <w:b/>
                <w:bCs/>
              </w:rPr>
            </w:pPr>
            <w:r w:rsidRPr="00222CC6">
              <w:rPr>
                <w:bCs/>
              </w:rPr>
              <w:t>Ввод обозначения линии разреза</w:t>
            </w:r>
          </w:p>
        </w:tc>
        <w:tc>
          <w:tcPr>
            <w:tcW w:w="1413" w:type="dxa"/>
            <w:gridSpan w:val="2"/>
            <w:shd w:val="clear" w:color="auto" w:fill="auto"/>
          </w:tcPr>
          <w:p w14:paraId="06BFF632" w14:textId="77777777" w:rsidR="00980061" w:rsidRPr="00222CC6" w:rsidRDefault="00980061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6</w:t>
            </w:r>
          </w:p>
        </w:tc>
        <w:tc>
          <w:tcPr>
            <w:tcW w:w="1168" w:type="dxa"/>
          </w:tcPr>
          <w:p w14:paraId="0D547E7C" w14:textId="77777777" w:rsidR="00980061" w:rsidRPr="00222CC6" w:rsidRDefault="00980061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7D8515DD" w14:textId="77777777" w:rsidR="00980061" w:rsidRPr="00222CC6" w:rsidRDefault="00980061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  <w:tr w:rsidR="00A10339" w:rsidRPr="00222CC6" w14:paraId="498D9B36" w14:textId="77777777" w:rsidTr="008A3E68">
        <w:trPr>
          <w:trHeight w:val="660"/>
        </w:trPr>
        <w:tc>
          <w:tcPr>
            <w:tcW w:w="1978" w:type="dxa"/>
            <w:shd w:val="clear" w:color="auto" w:fill="auto"/>
          </w:tcPr>
          <w:p w14:paraId="49F46B5F" w14:textId="77777777" w:rsidR="00A10339" w:rsidRDefault="00A10339" w:rsidP="00A103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</w:rPr>
            </w:pPr>
            <w:r w:rsidRPr="00222CC6">
              <w:rPr>
                <w:rFonts w:eastAsia="Calibri"/>
                <w:b/>
                <w:bCs/>
              </w:rPr>
              <w:t>Раздел 2.</w:t>
            </w:r>
          </w:p>
          <w:p w14:paraId="40C7E82A" w14:textId="77777777" w:rsidR="00A10339" w:rsidRPr="00222CC6" w:rsidRDefault="00A10339" w:rsidP="00A103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22CC6">
              <w:rPr>
                <w:b/>
                <w:bCs/>
              </w:rPr>
              <w:t>Основные принципы 3-х мерного моделирования и особенности интерфейса КОМПАС-3</w:t>
            </w:r>
            <w:r w:rsidRPr="00222CC6">
              <w:rPr>
                <w:b/>
                <w:bCs/>
                <w:lang w:val="en-US"/>
              </w:rPr>
              <w:t>D</w:t>
            </w:r>
          </w:p>
        </w:tc>
        <w:tc>
          <w:tcPr>
            <w:tcW w:w="4650" w:type="dxa"/>
            <w:gridSpan w:val="3"/>
            <w:shd w:val="clear" w:color="auto" w:fill="auto"/>
          </w:tcPr>
          <w:p w14:paraId="50226621" w14:textId="77777777" w:rsidR="00A10339" w:rsidRPr="00222CC6" w:rsidRDefault="00A10339" w:rsidP="00A103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413" w:type="dxa"/>
            <w:gridSpan w:val="2"/>
            <w:shd w:val="clear" w:color="auto" w:fill="auto"/>
          </w:tcPr>
          <w:p w14:paraId="52B4D5C8" w14:textId="77777777" w:rsidR="00A10339" w:rsidRPr="00382B2F" w:rsidRDefault="00241F2A" w:rsidP="00A103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lang w:val="en-US"/>
              </w:rPr>
            </w:pPr>
            <w:r>
              <w:rPr>
                <w:b/>
                <w:bCs/>
                <w:i/>
                <w:lang w:val="en-US"/>
              </w:rPr>
              <w:t>4</w:t>
            </w:r>
            <w:r w:rsidR="00CE088C">
              <w:rPr>
                <w:b/>
                <w:bCs/>
                <w:i/>
                <w:lang w:val="en-US"/>
              </w:rPr>
              <w:t>2</w:t>
            </w:r>
          </w:p>
        </w:tc>
        <w:tc>
          <w:tcPr>
            <w:tcW w:w="1168" w:type="dxa"/>
          </w:tcPr>
          <w:p w14:paraId="7E7A32AB" w14:textId="77777777" w:rsidR="00A10339" w:rsidRDefault="00241F2A" w:rsidP="00A103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276" w:type="dxa"/>
            <w:shd w:val="clear" w:color="auto" w:fill="auto"/>
          </w:tcPr>
          <w:p w14:paraId="30F6C23B" w14:textId="77777777" w:rsidR="00A10339" w:rsidRPr="003A68C5" w:rsidRDefault="00A10339" w:rsidP="00A103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ОК 01, </w:t>
            </w:r>
            <w:r w:rsidR="00FC1F56">
              <w:rPr>
                <w:b/>
                <w:szCs w:val="28"/>
              </w:rPr>
              <w:t>ПК 1.3</w:t>
            </w:r>
            <w:r>
              <w:rPr>
                <w:b/>
                <w:szCs w:val="28"/>
              </w:rPr>
              <w:t>.</w:t>
            </w:r>
          </w:p>
          <w:p w14:paraId="058631DF" w14:textId="77777777" w:rsidR="00A10339" w:rsidRDefault="00A10339" w:rsidP="00A103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 w:rsidRPr="003A68C5">
              <w:rPr>
                <w:b/>
                <w:bCs/>
              </w:rPr>
              <w:t>У1-У3, З1-2</w:t>
            </w:r>
          </w:p>
          <w:p w14:paraId="0833E2B9" w14:textId="77777777" w:rsidR="00A10339" w:rsidRPr="003A68C5" w:rsidRDefault="00A10339" w:rsidP="00A103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ЛР </w:t>
            </w:r>
            <w:r w:rsidR="000B4C98">
              <w:rPr>
                <w:b/>
                <w:bCs/>
              </w:rPr>
              <w:t>4</w:t>
            </w:r>
          </w:p>
        </w:tc>
      </w:tr>
      <w:tr w:rsidR="00616414" w:rsidRPr="00222CC6" w14:paraId="3413F745" w14:textId="77777777" w:rsidTr="008A3E68">
        <w:trPr>
          <w:trHeight w:val="306"/>
        </w:trPr>
        <w:tc>
          <w:tcPr>
            <w:tcW w:w="1978" w:type="dxa"/>
            <w:vMerge w:val="restart"/>
            <w:shd w:val="clear" w:color="auto" w:fill="auto"/>
          </w:tcPr>
          <w:p w14:paraId="588855CF" w14:textId="77777777" w:rsidR="00616414" w:rsidRPr="00222CC6" w:rsidRDefault="00616414" w:rsidP="00D03A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b/>
                <w:bCs/>
              </w:rPr>
              <w:t>Тема 1</w:t>
            </w:r>
            <w:r w:rsidRPr="00222CC6">
              <w:rPr>
                <w:rFonts w:eastAsia="Calibri"/>
                <w:b/>
                <w:bCs/>
              </w:rPr>
              <w:t>.1. Основные принципы трехмерного моделирования</w:t>
            </w:r>
          </w:p>
        </w:tc>
        <w:tc>
          <w:tcPr>
            <w:tcW w:w="4650" w:type="dxa"/>
            <w:gridSpan w:val="3"/>
            <w:shd w:val="clear" w:color="auto" w:fill="auto"/>
          </w:tcPr>
          <w:p w14:paraId="0150D552" w14:textId="77777777" w:rsidR="00616414" w:rsidRPr="00D01A9F" w:rsidRDefault="00616414" w:rsidP="00D03A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01A9F">
              <w:rPr>
                <w:rFonts w:eastAsia="Calibri"/>
                <w:b/>
                <w:bCs/>
              </w:rPr>
              <w:t>Содержание</w:t>
            </w:r>
            <w:r>
              <w:rPr>
                <w:rFonts w:eastAsia="Calibri"/>
                <w:b/>
                <w:bCs/>
              </w:rPr>
              <w:t xml:space="preserve"> учебного материала</w:t>
            </w:r>
          </w:p>
        </w:tc>
        <w:tc>
          <w:tcPr>
            <w:tcW w:w="1413" w:type="dxa"/>
            <w:gridSpan w:val="2"/>
            <w:shd w:val="clear" w:color="auto" w:fill="auto"/>
          </w:tcPr>
          <w:p w14:paraId="15146C94" w14:textId="77777777" w:rsidR="00616414" w:rsidRPr="00801A5F" w:rsidRDefault="00616414" w:rsidP="00D03A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CE088C">
              <w:rPr>
                <w:b/>
              </w:rPr>
              <w:t>6</w:t>
            </w:r>
          </w:p>
        </w:tc>
        <w:tc>
          <w:tcPr>
            <w:tcW w:w="1168" w:type="dxa"/>
          </w:tcPr>
          <w:p w14:paraId="4B962FAD" w14:textId="77777777" w:rsidR="00616414" w:rsidRPr="00840950" w:rsidRDefault="00616414" w:rsidP="00D03A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5BAFD0E2" w14:textId="77777777" w:rsidR="00616414" w:rsidRPr="003A68C5" w:rsidRDefault="00616414" w:rsidP="00D03A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ОК 01, ПК 1.3.</w:t>
            </w:r>
          </w:p>
          <w:p w14:paraId="02ED45C6" w14:textId="77777777" w:rsidR="00616414" w:rsidRDefault="00616414" w:rsidP="00D03A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 w:rsidRPr="003A68C5">
              <w:rPr>
                <w:b/>
                <w:bCs/>
              </w:rPr>
              <w:t>У1-У3, З1-2</w:t>
            </w:r>
          </w:p>
          <w:p w14:paraId="639A5DF9" w14:textId="77777777" w:rsidR="00616414" w:rsidRPr="003A68C5" w:rsidRDefault="00616414" w:rsidP="00D03A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4</w:t>
            </w:r>
          </w:p>
        </w:tc>
      </w:tr>
      <w:tr w:rsidR="00616414" w:rsidRPr="00222CC6" w14:paraId="3F29DF56" w14:textId="77777777" w:rsidTr="008A3E68">
        <w:trPr>
          <w:trHeight w:val="95"/>
        </w:trPr>
        <w:tc>
          <w:tcPr>
            <w:tcW w:w="1978" w:type="dxa"/>
            <w:vMerge/>
            <w:shd w:val="clear" w:color="auto" w:fill="auto"/>
          </w:tcPr>
          <w:p w14:paraId="7D01EC6D" w14:textId="77777777" w:rsidR="00616414" w:rsidRPr="00222CC6" w:rsidRDefault="00616414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4650" w:type="dxa"/>
            <w:gridSpan w:val="3"/>
            <w:shd w:val="clear" w:color="auto" w:fill="auto"/>
          </w:tcPr>
          <w:p w14:paraId="4DD8140C" w14:textId="77777777" w:rsidR="00616414" w:rsidRPr="00222CC6" w:rsidRDefault="00616414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</w:rPr>
            </w:pPr>
            <w:r>
              <w:rPr>
                <w:b/>
                <w:bCs/>
              </w:rPr>
              <w:t>В том числе п</w:t>
            </w:r>
            <w:r w:rsidRPr="00222CC6">
              <w:rPr>
                <w:b/>
                <w:bCs/>
              </w:rPr>
              <w:t>рактические занятия</w:t>
            </w:r>
          </w:p>
        </w:tc>
        <w:tc>
          <w:tcPr>
            <w:tcW w:w="1413" w:type="dxa"/>
            <w:gridSpan w:val="2"/>
            <w:shd w:val="clear" w:color="auto" w:fill="auto"/>
          </w:tcPr>
          <w:p w14:paraId="7585F356" w14:textId="77777777" w:rsidR="00616414" w:rsidRPr="002979E0" w:rsidRDefault="00381EE4" w:rsidP="000172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>
              <w:rPr>
                <w:i/>
                <w:iCs/>
              </w:rPr>
              <w:t>3</w:t>
            </w:r>
            <w:r w:rsidR="00CE088C">
              <w:rPr>
                <w:i/>
                <w:iCs/>
              </w:rPr>
              <w:t>6</w:t>
            </w:r>
          </w:p>
        </w:tc>
        <w:tc>
          <w:tcPr>
            <w:tcW w:w="1168" w:type="dxa"/>
          </w:tcPr>
          <w:p w14:paraId="2ED5286C" w14:textId="77777777" w:rsidR="00616414" w:rsidRPr="00222CC6" w:rsidRDefault="00616414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>
              <w:t>14</w:t>
            </w:r>
          </w:p>
        </w:tc>
        <w:tc>
          <w:tcPr>
            <w:tcW w:w="1276" w:type="dxa"/>
            <w:vMerge/>
            <w:shd w:val="clear" w:color="auto" w:fill="auto"/>
          </w:tcPr>
          <w:p w14:paraId="427C8C94" w14:textId="77777777" w:rsidR="00616414" w:rsidRPr="00222CC6" w:rsidRDefault="00616414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</w:p>
        </w:tc>
      </w:tr>
      <w:tr w:rsidR="00616414" w:rsidRPr="00222CC6" w14:paraId="7F3A26D5" w14:textId="77777777" w:rsidTr="008A3E68">
        <w:trPr>
          <w:trHeight w:val="480"/>
        </w:trPr>
        <w:tc>
          <w:tcPr>
            <w:tcW w:w="1978" w:type="dxa"/>
            <w:vMerge/>
            <w:shd w:val="clear" w:color="auto" w:fill="auto"/>
          </w:tcPr>
          <w:p w14:paraId="4469AA5A" w14:textId="77777777" w:rsidR="00616414" w:rsidRPr="00222CC6" w:rsidRDefault="00616414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427" w:type="dxa"/>
            <w:tcBorders>
              <w:bottom w:val="single" w:sz="4" w:space="0" w:color="000000"/>
            </w:tcBorders>
            <w:shd w:val="clear" w:color="auto" w:fill="auto"/>
          </w:tcPr>
          <w:p w14:paraId="24B91CCF" w14:textId="77777777" w:rsidR="00616414" w:rsidRPr="0069372E" w:rsidRDefault="00616414" w:rsidP="00616414">
            <w:pPr>
              <w:pStyle w:val="ab"/>
              <w:numPr>
                <w:ilvl w:val="0"/>
                <w:numId w:val="20"/>
              </w:numPr>
              <w:ind w:left="0" w:firstLine="0"/>
              <w:jc w:val="both"/>
            </w:pPr>
          </w:p>
        </w:tc>
        <w:tc>
          <w:tcPr>
            <w:tcW w:w="4223" w:type="dxa"/>
            <w:gridSpan w:val="2"/>
            <w:vMerge w:val="restart"/>
            <w:shd w:val="clear" w:color="auto" w:fill="auto"/>
          </w:tcPr>
          <w:p w14:paraId="6C92EA11" w14:textId="77777777" w:rsidR="00616414" w:rsidRPr="00222CC6" w:rsidRDefault="00616414" w:rsidP="00AF479E">
            <w:r w:rsidRPr="00222CC6">
              <w:rPr>
                <w:b/>
                <w:bCs/>
              </w:rPr>
              <w:t xml:space="preserve">Практическое занятие № </w:t>
            </w:r>
            <w:r w:rsidR="00002685">
              <w:rPr>
                <w:b/>
                <w:bCs/>
              </w:rPr>
              <w:t>14</w:t>
            </w:r>
          </w:p>
          <w:p w14:paraId="5B2A8935" w14:textId="77777777" w:rsidR="00616414" w:rsidRPr="00222CC6" w:rsidRDefault="00C506E3" w:rsidP="007129F3">
            <w:pPr>
              <w:pStyle w:val="TableParagraph"/>
              <w:spacing w:line="244" w:lineRule="exact"/>
              <w:ind w:left="109"/>
            </w:pPr>
            <w:r>
              <w:t>Операция</w:t>
            </w:r>
            <w:r>
              <w:rPr>
                <w:spacing w:val="-4"/>
              </w:rPr>
              <w:t xml:space="preserve"> </w:t>
            </w:r>
            <w:r>
              <w:t>выдавливания.</w:t>
            </w:r>
            <w:r>
              <w:rPr>
                <w:spacing w:val="-4"/>
              </w:rPr>
              <w:t xml:space="preserve"> </w:t>
            </w:r>
            <w:r>
              <w:t>Операция</w:t>
            </w:r>
            <w:r>
              <w:rPr>
                <w:spacing w:val="-3"/>
              </w:rPr>
              <w:t xml:space="preserve"> </w:t>
            </w:r>
            <w:r>
              <w:t>выдавливания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двух</w:t>
            </w:r>
            <w:r>
              <w:rPr>
                <w:spacing w:val="-2"/>
              </w:rPr>
              <w:t xml:space="preserve"> </w:t>
            </w:r>
            <w:r>
              <w:t xml:space="preserve">направлениях.  </w:t>
            </w:r>
          </w:p>
        </w:tc>
        <w:tc>
          <w:tcPr>
            <w:tcW w:w="1413" w:type="dxa"/>
            <w:gridSpan w:val="2"/>
            <w:vMerge w:val="restart"/>
            <w:shd w:val="clear" w:color="auto" w:fill="auto"/>
          </w:tcPr>
          <w:p w14:paraId="09DE99FD" w14:textId="77777777" w:rsidR="00616414" w:rsidRPr="00222CC6" w:rsidRDefault="00616414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6</w:t>
            </w:r>
          </w:p>
        </w:tc>
        <w:tc>
          <w:tcPr>
            <w:tcW w:w="1168" w:type="dxa"/>
            <w:vMerge w:val="restart"/>
          </w:tcPr>
          <w:p w14:paraId="3BC62952" w14:textId="77777777" w:rsidR="00616414" w:rsidRPr="00222CC6" w:rsidRDefault="0095215E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</w:t>
            </w:r>
          </w:p>
        </w:tc>
        <w:tc>
          <w:tcPr>
            <w:tcW w:w="1276" w:type="dxa"/>
            <w:vMerge/>
            <w:shd w:val="clear" w:color="auto" w:fill="auto"/>
          </w:tcPr>
          <w:p w14:paraId="3C2C0149" w14:textId="77777777" w:rsidR="00616414" w:rsidRPr="00222CC6" w:rsidRDefault="00616414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  <w:tr w:rsidR="00616414" w:rsidRPr="00222CC6" w14:paraId="4400FFB3" w14:textId="77777777" w:rsidTr="008A3E68">
        <w:trPr>
          <w:trHeight w:val="480"/>
        </w:trPr>
        <w:tc>
          <w:tcPr>
            <w:tcW w:w="1978" w:type="dxa"/>
            <w:vMerge/>
            <w:shd w:val="clear" w:color="auto" w:fill="auto"/>
          </w:tcPr>
          <w:p w14:paraId="74F0A6FF" w14:textId="77777777" w:rsidR="00616414" w:rsidRPr="00222CC6" w:rsidRDefault="00616414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427" w:type="dxa"/>
            <w:tcBorders>
              <w:bottom w:val="single" w:sz="4" w:space="0" w:color="000000"/>
            </w:tcBorders>
            <w:shd w:val="clear" w:color="auto" w:fill="auto"/>
          </w:tcPr>
          <w:p w14:paraId="4F437AF3" w14:textId="77777777" w:rsidR="00616414" w:rsidRPr="00616414" w:rsidRDefault="00616414" w:rsidP="00616414">
            <w:pPr>
              <w:pStyle w:val="ab"/>
              <w:numPr>
                <w:ilvl w:val="0"/>
                <w:numId w:val="20"/>
              </w:numPr>
              <w:ind w:left="0" w:firstLine="0"/>
              <w:jc w:val="both"/>
              <w:rPr>
                <w:bCs/>
              </w:rPr>
            </w:pPr>
          </w:p>
        </w:tc>
        <w:tc>
          <w:tcPr>
            <w:tcW w:w="4223" w:type="dxa"/>
            <w:gridSpan w:val="2"/>
            <w:vMerge/>
            <w:shd w:val="clear" w:color="auto" w:fill="auto"/>
          </w:tcPr>
          <w:p w14:paraId="6AD08EEC" w14:textId="77777777" w:rsidR="00616414" w:rsidRPr="00222CC6" w:rsidRDefault="00616414" w:rsidP="00AF479E">
            <w:pPr>
              <w:rPr>
                <w:b/>
                <w:bCs/>
              </w:rPr>
            </w:pPr>
          </w:p>
        </w:tc>
        <w:tc>
          <w:tcPr>
            <w:tcW w:w="1413" w:type="dxa"/>
            <w:gridSpan w:val="2"/>
            <w:vMerge/>
            <w:shd w:val="clear" w:color="auto" w:fill="auto"/>
          </w:tcPr>
          <w:p w14:paraId="5E07DAFC" w14:textId="77777777" w:rsidR="00616414" w:rsidRPr="00222CC6" w:rsidRDefault="00616414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168" w:type="dxa"/>
            <w:vMerge/>
          </w:tcPr>
          <w:p w14:paraId="6E68DB12" w14:textId="77777777" w:rsidR="00616414" w:rsidRPr="00222CC6" w:rsidRDefault="00616414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47A94676" w14:textId="77777777" w:rsidR="00616414" w:rsidRPr="00222CC6" w:rsidRDefault="00616414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  <w:tr w:rsidR="00616414" w:rsidRPr="00222CC6" w14:paraId="47A02B65" w14:textId="77777777" w:rsidTr="008A3E68">
        <w:trPr>
          <w:trHeight w:val="480"/>
        </w:trPr>
        <w:tc>
          <w:tcPr>
            <w:tcW w:w="1978" w:type="dxa"/>
            <w:vMerge/>
            <w:shd w:val="clear" w:color="auto" w:fill="auto"/>
          </w:tcPr>
          <w:p w14:paraId="755E3FE7" w14:textId="77777777" w:rsidR="00616414" w:rsidRPr="00222CC6" w:rsidRDefault="00616414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427" w:type="dxa"/>
            <w:tcBorders>
              <w:bottom w:val="single" w:sz="4" w:space="0" w:color="000000"/>
            </w:tcBorders>
            <w:shd w:val="clear" w:color="auto" w:fill="auto"/>
          </w:tcPr>
          <w:p w14:paraId="3BC684DE" w14:textId="77777777" w:rsidR="00616414" w:rsidRPr="00616414" w:rsidRDefault="00616414" w:rsidP="00616414">
            <w:pPr>
              <w:pStyle w:val="ab"/>
              <w:numPr>
                <w:ilvl w:val="0"/>
                <w:numId w:val="20"/>
              </w:numPr>
              <w:ind w:left="0" w:firstLine="0"/>
              <w:jc w:val="both"/>
              <w:rPr>
                <w:bCs/>
              </w:rPr>
            </w:pPr>
          </w:p>
        </w:tc>
        <w:tc>
          <w:tcPr>
            <w:tcW w:w="4223" w:type="dxa"/>
            <w:gridSpan w:val="2"/>
            <w:vMerge/>
            <w:tcBorders>
              <w:bottom w:val="single" w:sz="4" w:space="0" w:color="000000"/>
            </w:tcBorders>
            <w:shd w:val="clear" w:color="auto" w:fill="auto"/>
          </w:tcPr>
          <w:p w14:paraId="49E40D8B" w14:textId="77777777" w:rsidR="00616414" w:rsidRPr="00222CC6" w:rsidRDefault="00616414" w:rsidP="00AF479E">
            <w:pPr>
              <w:rPr>
                <w:b/>
                <w:bCs/>
              </w:rPr>
            </w:pPr>
          </w:p>
        </w:tc>
        <w:tc>
          <w:tcPr>
            <w:tcW w:w="1413" w:type="dxa"/>
            <w:gridSpan w:val="2"/>
            <w:vMerge/>
            <w:tcBorders>
              <w:bottom w:val="single" w:sz="4" w:space="0" w:color="000000"/>
            </w:tcBorders>
            <w:shd w:val="clear" w:color="auto" w:fill="auto"/>
          </w:tcPr>
          <w:p w14:paraId="4CE85F9E" w14:textId="77777777" w:rsidR="00616414" w:rsidRPr="00222CC6" w:rsidRDefault="00616414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168" w:type="dxa"/>
            <w:vMerge/>
          </w:tcPr>
          <w:p w14:paraId="09A90D3D" w14:textId="77777777" w:rsidR="00616414" w:rsidRPr="00222CC6" w:rsidRDefault="00616414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356D92A9" w14:textId="77777777" w:rsidR="00616414" w:rsidRPr="00222CC6" w:rsidRDefault="00616414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  <w:tr w:rsidR="00616414" w:rsidRPr="00222CC6" w14:paraId="16F12CFA" w14:textId="77777777" w:rsidTr="008A3E68">
        <w:trPr>
          <w:trHeight w:val="296"/>
        </w:trPr>
        <w:tc>
          <w:tcPr>
            <w:tcW w:w="1978" w:type="dxa"/>
            <w:vMerge/>
            <w:shd w:val="clear" w:color="auto" w:fill="auto"/>
          </w:tcPr>
          <w:p w14:paraId="66AD9EE6" w14:textId="77777777" w:rsidR="00616414" w:rsidRPr="00222CC6" w:rsidRDefault="00616414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427" w:type="dxa"/>
            <w:shd w:val="clear" w:color="auto" w:fill="auto"/>
          </w:tcPr>
          <w:p w14:paraId="2DB5DC43" w14:textId="77777777" w:rsidR="00616414" w:rsidRPr="0069372E" w:rsidRDefault="00616414" w:rsidP="00616414">
            <w:pPr>
              <w:pStyle w:val="ab"/>
              <w:numPr>
                <w:ilvl w:val="0"/>
                <w:numId w:val="20"/>
              </w:numPr>
              <w:ind w:left="0" w:firstLine="0"/>
              <w:jc w:val="both"/>
            </w:pPr>
          </w:p>
        </w:tc>
        <w:tc>
          <w:tcPr>
            <w:tcW w:w="4223" w:type="dxa"/>
            <w:gridSpan w:val="2"/>
            <w:vMerge w:val="restart"/>
            <w:shd w:val="clear" w:color="auto" w:fill="auto"/>
          </w:tcPr>
          <w:p w14:paraId="34CFAFBC" w14:textId="77777777" w:rsidR="00616414" w:rsidRPr="00222CC6" w:rsidRDefault="00616414" w:rsidP="00AF479E">
            <w:r w:rsidRPr="00222CC6">
              <w:rPr>
                <w:b/>
                <w:bCs/>
              </w:rPr>
              <w:t xml:space="preserve">Практическое занятие № </w:t>
            </w:r>
            <w:r w:rsidR="00002685">
              <w:rPr>
                <w:b/>
                <w:bCs/>
              </w:rPr>
              <w:t>15</w:t>
            </w:r>
          </w:p>
          <w:p w14:paraId="1E959E62" w14:textId="77777777" w:rsidR="00616414" w:rsidRPr="00222CC6" w:rsidRDefault="007129F3" w:rsidP="007129F3">
            <w:pPr>
              <w:jc w:val="both"/>
            </w:pPr>
            <w:r>
              <w:rPr>
                <w:sz w:val="22"/>
              </w:rPr>
              <w:t>Скругление.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Скругление</w:t>
            </w:r>
            <w:r>
              <w:rPr>
                <w:spacing w:val="4"/>
                <w:sz w:val="22"/>
              </w:rPr>
              <w:t xml:space="preserve"> </w:t>
            </w:r>
            <w:r>
              <w:rPr>
                <w:sz w:val="22"/>
              </w:rPr>
              <w:t>по</w:t>
            </w:r>
            <w:r>
              <w:rPr>
                <w:spacing w:val="59"/>
                <w:sz w:val="22"/>
              </w:rPr>
              <w:t xml:space="preserve"> </w:t>
            </w:r>
            <w:r>
              <w:rPr>
                <w:sz w:val="22"/>
              </w:rPr>
              <w:t>слою.</w:t>
            </w:r>
            <w:r>
              <w:rPr>
                <w:spacing w:val="62"/>
                <w:sz w:val="22"/>
              </w:rPr>
              <w:t xml:space="preserve"> </w:t>
            </w:r>
            <w:r>
              <w:rPr>
                <w:sz w:val="22"/>
              </w:rPr>
              <w:t>Смещенная</w:t>
            </w:r>
            <w:r>
              <w:rPr>
                <w:spacing w:val="60"/>
                <w:sz w:val="22"/>
              </w:rPr>
              <w:t xml:space="preserve"> </w:t>
            </w:r>
            <w:r>
              <w:rPr>
                <w:sz w:val="22"/>
              </w:rPr>
              <w:t>плоскость.</w:t>
            </w:r>
            <w:r>
              <w:rPr>
                <w:spacing w:val="60"/>
                <w:sz w:val="22"/>
              </w:rPr>
              <w:t xml:space="preserve"> </w:t>
            </w:r>
            <w:r>
              <w:rPr>
                <w:sz w:val="22"/>
              </w:rPr>
              <w:t>Плоскость</w:t>
            </w:r>
            <w:r>
              <w:rPr>
                <w:spacing w:val="58"/>
                <w:sz w:val="22"/>
              </w:rPr>
              <w:t xml:space="preserve"> </w:t>
            </w:r>
            <w:proofErr w:type="gramStart"/>
            <w:r>
              <w:rPr>
                <w:sz w:val="22"/>
              </w:rPr>
              <w:t>под  углом</w:t>
            </w:r>
            <w:proofErr w:type="gramEnd"/>
            <w:r>
              <w:rPr>
                <w:sz w:val="22"/>
              </w:rPr>
              <w:t>.</w:t>
            </w:r>
            <w:r>
              <w:t xml:space="preserve"> </w:t>
            </w:r>
            <w:r>
              <w:rPr>
                <w:sz w:val="22"/>
              </w:rPr>
              <w:t>Перпендикулярная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 xml:space="preserve">плоскость </w:t>
            </w:r>
          </w:p>
        </w:tc>
        <w:tc>
          <w:tcPr>
            <w:tcW w:w="1413" w:type="dxa"/>
            <w:gridSpan w:val="2"/>
            <w:vMerge w:val="restart"/>
            <w:shd w:val="clear" w:color="auto" w:fill="auto"/>
          </w:tcPr>
          <w:p w14:paraId="6CE9DC55" w14:textId="77777777" w:rsidR="00616414" w:rsidRPr="00222CC6" w:rsidRDefault="00616414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6</w:t>
            </w:r>
          </w:p>
        </w:tc>
        <w:tc>
          <w:tcPr>
            <w:tcW w:w="1168" w:type="dxa"/>
            <w:vMerge w:val="restart"/>
          </w:tcPr>
          <w:p w14:paraId="62B694B3" w14:textId="77777777" w:rsidR="00616414" w:rsidRPr="00222CC6" w:rsidRDefault="0095215E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</w:t>
            </w:r>
          </w:p>
        </w:tc>
        <w:tc>
          <w:tcPr>
            <w:tcW w:w="1276" w:type="dxa"/>
            <w:vMerge/>
            <w:shd w:val="clear" w:color="auto" w:fill="auto"/>
          </w:tcPr>
          <w:p w14:paraId="11737F8E" w14:textId="77777777" w:rsidR="00616414" w:rsidRPr="00222CC6" w:rsidRDefault="00616414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  <w:tr w:rsidR="00616414" w:rsidRPr="00222CC6" w14:paraId="152E006B" w14:textId="77777777" w:rsidTr="00616414">
        <w:trPr>
          <w:trHeight w:val="774"/>
        </w:trPr>
        <w:tc>
          <w:tcPr>
            <w:tcW w:w="1978" w:type="dxa"/>
            <w:vMerge/>
            <w:shd w:val="clear" w:color="auto" w:fill="auto"/>
          </w:tcPr>
          <w:p w14:paraId="3D5723C0" w14:textId="77777777" w:rsidR="00616414" w:rsidRPr="00222CC6" w:rsidRDefault="00616414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427" w:type="dxa"/>
            <w:shd w:val="clear" w:color="auto" w:fill="auto"/>
          </w:tcPr>
          <w:p w14:paraId="530347AD" w14:textId="77777777" w:rsidR="00616414" w:rsidRDefault="00616414" w:rsidP="00616414">
            <w:pPr>
              <w:pStyle w:val="ab"/>
              <w:numPr>
                <w:ilvl w:val="0"/>
                <w:numId w:val="20"/>
              </w:numPr>
              <w:ind w:left="0" w:firstLine="0"/>
              <w:jc w:val="both"/>
            </w:pPr>
          </w:p>
        </w:tc>
        <w:tc>
          <w:tcPr>
            <w:tcW w:w="4223" w:type="dxa"/>
            <w:gridSpan w:val="2"/>
            <w:vMerge/>
            <w:shd w:val="clear" w:color="auto" w:fill="auto"/>
          </w:tcPr>
          <w:p w14:paraId="3FE1AA43" w14:textId="77777777" w:rsidR="00616414" w:rsidRPr="00222CC6" w:rsidRDefault="00616414" w:rsidP="00AF479E">
            <w:pPr>
              <w:rPr>
                <w:i/>
                <w:iCs/>
              </w:rPr>
            </w:pPr>
          </w:p>
        </w:tc>
        <w:tc>
          <w:tcPr>
            <w:tcW w:w="1413" w:type="dxa"/>
            <w:gridSpan w:val="2"/>
            <w:vMerge/>
            <w:shd w:val="clear" w:color="auto" w:fill="auto"/>
          </w:tcPr>
          <w:p w14:paraId="4F4DB431" w14:textId="77777777" w:rsidR="00616414" w:rsidRDefault="00616414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168" w:type="dxa"/>
            <w:vMerge/>
          </w:tcPr>
          <w:p w14:paraId="73068C32" w14:textId="77777777" w:rsidR="00616414" w:rsidRPr="00222CC6" w:rsidRDefault="00616414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5D3D568B" w14:textId="77777777" w:rsidR="00616414" w:rsidRPr="00222CC6" w:rsidRDefault="00616414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  <w:tr w:rsidR="00616414" w:rsidRPr="00222CC6" w14:paraId="480C21ED" w14:textId="77777777" w:rsidTr="008A3E68">
        <w:trPr>
          <w:trHeight w:val="773"/>
        </w:trPr>
        <w:tc>
          <w:tcPr>
            <w:tcW w:w="1978" w:type="dxa"/>
            <w:vMerge/>
            <w:shd w:val="clear" w:color="auto" w:fill="auto"/>
          </w:tcPr>
          <w:p w14:paraId="20D2CE42" w14:textId="77777777" w:rsidR="00616414" w:rsidRPr="00222CC6" w:rsidRDefault="00616414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427" w:type="dxa"/>
            <w:shd w:val="clear" w:color="auto" w:fill="auto"/>
          </w:tcPr>
          <w:p w14:paraId="523F7518" w14:textId="77777777" w:rsidR="00616414" w:rsidRDefault="00616414" w:rsidP="00616414">
            <w:pPr>
              <w:pStyle w:val="ab"/>
              <w:numPr>
                <w:ilvl w:val="0"/>
                <w:numId w:val="20"/>
              </w:numPr>
              <w:ind w:left="0" w:firstLine="0"/>
              <w:jc w:val="both"/>
            </w:pPr>
          </w:p>
        </w:tc>
        <w:tc>
          <w:tcPr>
            <w:tcW w:w="4223" w:type="dxa"/>
            <w:gridSpan w:val="2"/>
            <w:vMerge/>
            <w:shd w:val="clear" w:color="auto" w:fill="auto"/>
          </w:tcPr>
          <w:p w14:paraId="677BFF9F" w14:textId="77777777" w:rsidR="00616414" w:rsidRPr="00222CC6" w:rsidRDefault="00616414" w:rsidP="00AF479E">
            <w:pPr>
              <w:rPr>
                <w:i/>
                <w:iCs/>
              </w:rPr>
            </w:pPr>
          </w:p>
        </w:tc>
        <w:tc>
          <w:tcPr>
            <w:tcW w:w="1413" w:type="dxa"/>
            <w:gridSpan w:val="2"/>
            <w:vMerge/>
            <w:shd w:val="clear" w:color="auto" w:fill="auto"/>
          </w:tcPr>
          <w:p w14:paraId="1B0A51CD" w14:textId="77777777" w:rsidR="00616414" w:rsidRDefault="00616414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168" w:type="dxa"/>
            <w:vMerge/>
          </w:tcPr>
          <w:p w14:paraId="75F0F38C" w14:textId="77777777" w:rsidR="00616414" w:rsidRPr="00222CC6" w:rsidRDefault="00616414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37BC260A" w14:textId="77777777" w:rsidR="00616414" w:rsidRPr="00222CC6" w:rsidRDefault="00616414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  <w:tr w:rsidR="00616414" w:rsidRPr="00222CC6" w14:paraId="7DD47F25" w14:textId="77777777" w:rsidTr="00616414">
        <w:trPr>
          <w:trHeight w:val="151"/>
        </w:trPr>
        <w:tc>
          <w:tcPr>
            <w:tcW w:w="1978" w:type="dxa"/>
            <w:vMerge/>
            <w:shd w:val="clear" w:color="auto" w:fill="auto"/>
          </w:tcPr>
          <w:p w14:paraId="147E6834" w14:textId="77777777" w:rsidR="00616414" w:rsidRPr="00222CC6" w:rsidRDefault="00616414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427" w:type="dxa"/>
            <w:shd w:val="clear" w:color="auto" w:fill="auto"/>
          </w:tcPr>
          <w:p w14:paraId="507043F8" w14:textId="77777777" w:rsidR="00616414" w:rsidRDefault="00616414" w:rsidP="00616414">
            <w:pPr>
              <w:pStyle w:val="ab"/>
              <w:numPr>
                <w:ilvl w:val="0"/>
                <w:numId w:val="20"/>
              </w:numPr>
              <w:ind w:left="0" w:firstLine="0"/>
              <w:jc w:val="both"/>
            </w:pPr>
          </w:p>
        </w:tc>
        <w:tc>
          <w:tcPr>
            <w:tcW w:w="4223" w:type="dxa"/>
            <w:gridSpan w:val="2"/>
            <w:vMerge w:val="restart"/>
            <w:shd w:val="clear" w:color="auto" w:fill="auto"/>
          </w:tcPr>
          <w:p w14:paraId="7DEC59F5" w14:textId="77777777" w:rsidR="00002685" w:rsidRPr="00222CC6" w:rsidRDefault="00002685" w:rsidP="00002685">
            <w:r w:rsidRPr="00222CC6">
              <w:rPr>
                <w:b/>
                <w:bCs/>
              </w:rPr>
              <w:t xml:space="preserve">Практическое занятие № </w:t>
            </w:r>
            <w:r>
              <w:rPr>
                <w:b/>
                <w:bCs/>
              </w:rPr>
              <w:t>16</w:t>
            </w:r>
          </w:p>
          <w:p w14:paraId="6F43F62D" w14:textId="77777777" w:rsidR="007129F3" w:rsidRPr="00222CC6" w:rsidRDefault="007129F3" w:rsidP="007129F3">
            <w:pPr>
              <w:jc w:val="both"/>
              <w:rPr>
                <w:b/>
                <w:bCs/>
              </w:rPr>
            </w:pPr>
            <w:r>
              <w:rPr>
                <w:sz w:val="22"/>
              </w:rPr>
              <w:t>Отверстия.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Отверстие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с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резьбой.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Отверстие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в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заданном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направлении</w:t>
            </w:r>
            <w:r w:rsidRPr="00222CC6">
              <w:t xml:space="preserve"> </w:t>
            </w:r>
          </w:p>
          <w:p w14:paraId="1D480506" w14:textId="77777777" w:rsidR="00616414" w:rsidRPr="00222CC6" w:rsidRDefault="00616414" w:rsidP="00C506E3">
            <w:pPr>
              <w:rPr>
                <w:b/>
                <w:bCs/>
              </w:rPr>
            </w:pPr>
          </w:p>
        </w:tc>
        <w:tc>
          <w:tcPr>
            <w:tcW w:w="1413" w:type="dxa"/>
            <w:gridSpan w:val="2"/>
            <w:vMerge w:val="restart"/>
            <w:shd w:val="clear" w:color="auto" w:fill="auto"/>
          </w:tcPr>
          <w:p w14:paraId="6EF58793" w14:textId="77777777" w:rsidR="00616414" w:rsidRDefault="00616414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6</w:t>
            </w:r>
          </w:p>
        </w:tc>
        <w:tc>
          <w:tcPr>
            <w:tcW w:w="1168" w:type="dxa"/>
            <w:vMerge w:val="restart"/>
          </w:tcPr>
          <w:p w14:paraId="5C5F0EC8" w14:textId="77777777" w:rsidR="00616414" w:rsidRDefault="0095215E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</w:t>
            </w:r>
          </w:p>
        </w:tc>
        <w:tc>
          <w:tcPr>
            <w:tcW w:w="1276" w:type="dxa"/>
            <w:vMerge/>
            <w:shd w:val="clear" w:color="auto" w:fill="auto"/>
          </w:tcPr>
          <w:p w14:paraId="45C6FC93" w14:textId="77777777" w:rsidR="00616414" w:rsidRPr="00222CC6" w:rsidRDefault="00616414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  <w:tr w:rsidR="00616414" w:rsidRPr="00222CC6" w14:paraId="231BF919" w14:textId="77777777" w:rsidTr="008A3E68">
        <w:trPr>
          <w:trHeight w:val="150"/>
        </w:trPr>
        <w:tc>
          <w:tcPr>
            <w:tcW w:w="1978" w:type="dxa"/>
            <w:vMerge/>
            <w:shd w:val="clear" w:color="auto" w:fill="auto"/>
          </w:tcPr>
          <w:p w14:paraId="5C1EB649" w14:textId="77777777" w:rsidR="00616414" w:rsidRPr="00222CC6" w:rsidRDefault="00616414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427" w:type="dxa"/>
            <w:shd w:val="clear" w:color="auto" w:fill="auto"/>
          </w:tcPr>
          <w:p w14:paraId="2143F480" w14:textId="77777777" w:rsidR="00616414" w:rsidRDefault="00616414" w:rsidP="00616414">
            <w:pPr>
              <w:pStyle w:val="ab"/>
              <w:numPr>
                <w:ilvl w:val="0"/>
                <w:numId w:val="20"/>
              </w:numPr>
              <w:ind w:left="0" w:firstLine="0"/>
              <w:jc w:val="both"/>
            </w:pPr>
          </w:p>
        </w:tc>
        <w:tc>
          <w:tcPr>
            <w:tcW w:w="4223" w:type="dxa"/>
            <w:gridSpan w:val="2"/>
            <w:vMerge/>
            <w:shd w:val="clear" w:color="auto" w:fill="auto"/>
          </w:tcPr>
          <w:p w14:paraId="47078E25" w14:textId="77777777" w:rsidR="00616414" w:rsidRPr="00222CC6" w:rsidRDefault="00616414" w:rsidP="00AF479E">
            <w:pPr>
              <w:rPr>
                <w:b/>
                <w:bCs/>
              </w:rPr>
            </w:pPr>
          </w:p>
        </w:tc>
        <w:tc>
          <w:tcPr>
            <w:tcW w:w="1413" w:type="dxa"/>
            <w:gridSpan w:val="2"/>
            <w:vMerge/>
            <w:shd w:val="clear" w:color="auto" w:fill="auto"/>
          </w:tcPr>
          <w:p w14:paraId="07E4EB66" w14:textId="77777777" w:rsidR="00616414" w:rsidRDefault="00616414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168" w:type="dxa"/>
            <w:vMerge/>
          </w:tcPr>
          <w:p w14:paraId="7427663E" w14:textId="77777777" w:rsidR="00616414" w:rsidRDefault="00616414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268A4F96" w14:textId="77777777" w:rsidR="00616414" w:rsidRPr="00222CC6" w:rsidRDefault="00616414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  <w:tr w:rsidR="00616414" w:rsidRPr="00222CC6" w14:paraId="67E1D93C" w14:textId="77777777" w:rsidTr="008A3E68">
        <w:trPr>
          <w:trHeight w:val="150"/>
        </w:trPr>
        <w:tc>
          <w:tcPr>
            <w:tcW w:w="1978" w:type="dxa"/>
            <w:vMerge/>
            <w:shd w:val="clear" w:color="auto" w:fill="auto"/>
          </w:tcPr>
          <w:p w14:paraId="032FF220" w14:textId="77777777" w:rsidR="00616414" w:rsidRPr="00222CC6" w:rsidRDefault="00616414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427" w:type="dxa"/>
            <w:shd w:val="clear" w:color="auto" w:fill="auto"/>
          </w:tcPr>
          <w:p w14:paraId="61687862" w14:textId="77777777" w:rsidR="00616414" w:rsidRDefault="00616414" w:rsidP="00616414">
            <w:pPr>
              <w:pStyle w:val="ab"/>
              <w:numPr>
                <w:ilvl w:val="0"/>
                <w:numId w:val="20"/>
              </w:numPr>
              <w:ind w:left="0" w:firstLine="0"/>
              <w:jc w:val="both"/>
            </w:pPr>
          </w:p>
        </w:tc>
        <w:tc>
          <w:tcPr>
            <w:tcW w:w="4223" w:type="dxa"/>
            <w:gridSpan w:val="2"/>
            <w:vMerge/>
            <w:shd w:val="clear" w:color="auto" w:fill="auto"/>
          </w:tcPr>
          <w:p w14:paraId="7FDF41BC" w14:textId="77777777" w:rsidR="00616414" w:rsidRPr="00222CC6" w:rsidRDefault="00616414" w:rsidP="00AF479E">
            <w:pPr>
              <w:rPr>
                <w:b/>
                <w:bCs/>
              </w:rPr>
            </w:pPr>
          </w:p>
        </w:tc>
        <w:tc>
          <w:tcPr>
            <w:tcW w:w="1413" w:type="dxa"/>
            <w:gridSpan w:val="2"/>
            <w:vMerge/>
            <w:shd w:val="clear" w:color="auto" w:fill="auto"/>
          </w:tcPr>
          <w:p w14:paraId="32E9BCFD" w14:textId="77777777" w:rsidR="00616414" w:rsidRDefault="00616414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168" w:type="dxa"/>
            <w:vMerge/>
          </w:tcPr>
          <w:p w14:paraId="4C03FAC5" w14:textId="77777777" w:rsidR="00616414" w:rsidRDefault="00616414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4FB82EA2" w14:textId="77777777" w:rsidR="00616414" w:rsidRPr="00222CC6" w:rsidRDefault="00616414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  <w:tr w:rsidR="00616414" w:rsidRPr="00222CC6" w14:paraId="10AA60F7" w14:textId="77777777" w:rsidTr="00616414">
        <w:trPr>
          <w:trHeight w:val="151"/>
        </w:trPr>
        <w:tc>
          <w:tcPr>
            <w:tcW w:w="1978" w:type="dxa"/>
            <w:vMerge/>
            <w:shd w:val="clear" w:color="auto" w:fill="auto"/>
          </w:tcPr>
          <w:p w14:paraId="5E57D193" w14:textId="77777777" w:rsidR="00616414" w:rsidRPr="00222CC6" w:rsidRDefault="00616414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427" w:type="dxa"/>
            <w:shd w:val="clear" w:color="auto" w:fill="auto"/>
          </w:tcPr>
          <w:p w14:paraId="6A0FDB20" w14:textId="77777777" w:rsidR="00616414" w:rsidRDefault="00616414" w:rsidP="00616414">
            <w:pPr>
              <w:pStyle w:val="ab"/>
              <w:numPr>
                <w:ilvl w:val="0"/>
                <w:numId w:val="20"/>
              </w:numPr>
              <w:ind w:left="0" w:firstLine="0"/>
              <w:jc w:val="both"/>
            </w:pPr>
          </w:p>
        </w:tc>
        <w:tc>
          <w:tcPr>
            <w:tcW w:w="4223" w:type="dxa"/>
            <w:gridSpan w:val="2"/>
            <w:vMerge w:val="restart"/>
            <w:shd w:val="clear" w:color="auto" w:fill="auto"/>
          </w:tcPr>
          <w:p w14:paraId="7D565BF3" w14:textId="77777777" w:rsidR="00002685" w:rsidRPr="00222CC6" w:rsidRDefault="00002685" w:rsidP="00002685">
            <w:r w:rsidRPr="00222CC6">
              <w:rPr>
                <w:b/>
                <w:bCs/>
              </w:rPr>
              <w:t xml:space="preserve">Практическое занятие № </w:t>
            </w:r>
            <w:r>
              <w:rPr>
                <w:b/>
                <w:bCs/>
              </w:rPr>
              <w:t>17</w:t>
            </w:r>
          </w:p>
          <w:p w14:paraId="751266BF" w14:textId="77777777" w:rsidR="00616414" w:rsidRPr="007129F3" w:rsidRDefault="007129F3" w:rsidP="007129F3">
            <w:pPr>
              <w:jc w:val="both"/>
            </w:pPr>
            <w:r w:rsidRPr="00222CC6">
              <w:t>Создание твердотельной модели детали</w:t>
            </w:r>
            <w:r>
              <w:t xml:space="preserve"> средней </w:t>
            </w:r>
            <w:r w:rsidRPr="00222CC6">
              <w:t>сложности.</w:t>
            </w:r>
          </w:p>
        </w:tc>
        <w:tc>
          <w:tcPr>
            <w:tcW w:w="1413" w:type="dxa"/>
            <w:gridSpan w:val="2"/>
            <w:vMerge w:val="restart"/>
            <w:shd w:val="clear" w:color="auto" w:fill="auto"/>
          </w:tcPr>
          <w:p w14:paraId="5DFC95C3" w14:textId="77777777" w:rsidR="00616414" w:rsidRDefault="00616414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6</w:t>
            </w:r>
          </w:p>
        </w:tc>
        <w:tc>
          <w:tcPr>
            <w:tcW w:w="1168" w:type="dxa"/>
            <w:vMerge w:val="restart"/>
          </w:tcPr>
          <w:p w14:paraId="3E0A34BA" w14:textId="77777777" w:rsidR="00616414" w:rsidRDefault="0095215E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</w:t>
            </w:r>
          </w:p>
        </w:tc>
        <w:tc>
          <w:tcPr>
            <w:tcW w:w="1276" w:type="dxa"/>
            <w:vMerge/>
            <w:shd w:val="clear" w:color="auto" w:fill="auto"/>
          </w:tcPr>
          <w:p w14:paraId="2895AA13" w14:textId="77777777" w:rsidR="00616414" w:rsidRPr="00222CC6" w:rsidRDefault="00616414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  <w:tr w:rsidR="00616414" w:rsidRPr="00222CC6" w14:paraId="3D68E6A9" w14:textId="77777777" w:rsidTr="008A3E68">
        <w:trPr>
          <w:trHeight w:val="150"/>
        </w:trPr>
        <w:tc>
          <w:tcPr>
            <w:tcW w:w="1978" w:type="dxa"/>
            <w:vMerge/>
            <w:shd w:val="clear" w:color="auto" w:fill="auto"/>
          </w:tcPr>
          <w:p w14:paraId="735690D6" w14:textId="77777777" w:rsidR="00616414" w:rsidRPr="00222CC6" w:rsidRDefault="00616414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427" w:type="dxa"/>
            <w:shd w:val="clear" w:color="auto" w:fill="auto"/>
          </w:tcPr>
          <w:p w14:paraId="5AFF48EB" w14:textId="77777777" w:rsidR="00616414" w:rsidRDefault="00616414" w:rsidP="00616414">
            <w:pPr>
              <w:pStyle w:val="ab"/>
              <w:numPr>
                <w:ilvl w:val="0"/>
                <w:numId w:val="20"/>
              </w:numPr>
              <w:ind w:left="0" w:firstLine="0"/>
              <w:jc w:val="both"/>
            </w:pPr>
          </w:p>
        </w:tc>
        <w:tc>
          <w:tcPr>
            <w:tcW w:w="4223" w:type="dxa"/>
            <w:gridSpan w:val="2"/>
            <w:vMerge/>
            <w:shd w:val="clear" w:color="auto" w:fill="auto"/>
          </w:tcPr>
          <w:p w14:paraId="0E9D3DDC" w14:textId="77777777" w:rsidR="00616414" w:rsidRPr="00222CC6" w:rsidRDefault="00616414" w:rsidP="00AF479E">
            <w:pPr>
              <w:rPr>
                <w:b/>
                <w:bCs/>
              </w:rPr>
            </w:pPr>
          </w:p>
        </w:tc>
        <w:tc>
          <w:tcPr>
            <w:tcW w:w="1413" w:type="dxa"/>
            <w:gridSpan w:val="2"/>
            <w:vMerge/>
            <w:shd w:val="clear" w:color="auto" w:fill="auto"/>
          </w:tcPr>
          <w:p w14:paraId="415AD645" w14:textId="77777777" w:rsidR="00616414" w:rsidRDefault="00616414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168" w:type="dxa"/>
            <w:vMerge/>
          </w:tcPr>
          <w:p w14:paraId="54DAFB7E" w14:textId="77777777" w:rsidR="00616414" w:rsidRDefault="00616414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6FEEF639" w14:textId="77777777" w:rsidR="00616414" w:rsidRPr="00222CC6" w:rsidRDefault="00616414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  <w:tr w:rsidR="00616414" w:rsidRPr="00222CC6" w14:paraId="14B67FC4" w14:textId="77777777" w:rsidTr="008A3E68">
        <w:trPr>
          <w:trHeight w:val="150"/>
        </w:trPr>
        <w:tc>
          <w:tcPr>
            <w:tcW w:w="1978" w:type="dxa"/>
            <w:vMerge/>
            <w:shd w:val="clear" w:color="auto" w:fill="auto"/>
          </w:tcPr>
          <w:p w14:paraId="7C65C845" w14:textId="77777777" w:rsidR="00616414" w:rsidRPr="00222CC6" w:rsidRDefault="00616414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427" w:type="dxa"/>
            <w:shd w:val="clear" w:color="auto" w:fill="auto"/>
          </w:tcPr>
          <w:p w14:paraId="67C0E7F7" w14:textId="77777777" w:rsidR="00616414" w:rsidRDefault="00616414" w:rsidP="00616414">
            <w:pPr>
              <w:pStyle w:val="ab"/>
              <w:numPr>
                <w:ilvl w:val="0"/>
                <w:numId w:val="20"/>
              </w:numPr>
              <w:ind w:left="0" w:firstLine="0"/>
              <w:jc w:val="both"/>
            </w:pPr>
          </w:p>
        </w:tc>
        <w:tc>
          <w:tcPr>
            <w:tcW w:w="4223" w:type="dxa"/>
            <w:gridSpan w:val="2"/>
            <w:vMerge/>
            <w:shd w:val="clear" w:color="auto" w:fill="auto"/>
          </w:tcPr>
          <w:p w14:paraId="6E8FD3F5" w14:textId="77777777" w:rsidR="00616414" w:rsidRPr="00222CC6" w:rsidRDefault="00616414" w:rsidP="00AF479E">
            <w:pPr>
              <w:rPr>
                <w:b/>
                <w:bCs/>
              </w:rPr>
            </w:pPr>
          </w:p>
        </w:tc>
        <w:tc>
          <w:tcPr>
            <w:tcW w:w="1413" w:type="dxa"/>
            <w:gridSpan w:val="2"/>
            <w:vMerge/>
            <w:shd w:val="clear" w:color="auto" w:fill="auto"/>
          </w:tcPr>
          <w:p w14:paraId="1EC3470E" w14:textId="77777777" w:rsidR="00616414" w:rsidRDefault="00616414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168" w:type="dxa"/>
            <w:vMerge/>
          </w:tcPr>
          <w:p w14:paraId="4489B10A" w14:textId="77777777" w:rsidR="00616414" w:rsidRDefault="00616414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71599503" w14:textId="77777777" w:rsidR="00616414" w:rsidRPr="00222CC6" w:rsidRDefault="00616414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  <w:tr w:rsidR="00616414" w:rsidRPr="00222CC6" w14:paraId="0118E7C1" w14:textId="77777777" w:rsidTr="00616414">
        <w:trPr>
          <w:trHeight w:val="151"/>
        </w:trPr>
        <w:tc>
          <w:tcPr>
            <w:tcW w:w="1978" w:type="dxa"/>
            <w:vMerge/>
            <w:shd w:val="clear" w:color="auto" w:fill="auto"/>
          </w:tcPr>
          <w:p w14:paraId="3850366E" w14:textId="77777777" w:rsidR="00616414" w:rsidRPr="00222CC6" w:rsidRDefault="00616414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427" w:type="dxa"/>
            <w:shd w:val="clear" w:color="auto" w:fill="auto"/>
          </w:tcPr>
          <w:p w14:paraId="7844E496" w14:textId="77777777" w:rsidR="00616414" w:rsidRDefault="00616414" w:rsidP="00616414">
            <w:pPr>
              <w:pStyle w:val="ab"/>
              <w:numPr>
                <w:ilvl w:val="0"/>
                <w:numId w:val="20"/>
              </w:numPr>
              <w:ind w:left="0" w:firstLine="0"/>
              <w:jc w:val="both"/>
            </w:pPr>
          </w:p>
        </w:tc>
        <w:tc>
          <w:tcPr>
            <w:tcW w:w="4223" w:type="dxa"/>
            <w:gridSpan w:val="2"/>
            <w:vMerge w:val="restart"/>
            <w:shd w:val="clear" w:color="auto" w:fill="auto"/>
          </w:tcPr>
          <w:p w14:paraId="06024B67" w14:textId="77777777" w:rsidR="00002685" w:rsidRPr="00222CC6" w:rsidRDefault="00002685" w:rsidP="00002685">
            <w:r w:rsidRPr="00222CC6">
              <w:rPr>
                <w:b/>
                <w:bCs/>
              </w:rPr>
              <w:t xml:space="preserve">Практическое занятие № </w:t>
            </w:r>
            <w:r>
              <w:rPr>
                <w:b/>
                <w:bCs/>
              </w:rPr>
              <w:t>18</w:t>
            </w:r>
          </w:p>
          <w:p w14:paraId="21135A1A" w14:textId="77777777" w:rsidR="00C506E3" w:rsidRPr="00222CC6" w:rsidRDefault="00C506E3" w:rsidP="00C506E3">
            <w:pPr>
              <w:jc w:val="both"/>
            </w:pPr>
            <w:r w:rsidRPr="00222CC6">
              <w:lastRenderedPageBreak/>
              <w:t>Построение трехмерной твердотельной модели</w:t>
            </w:r>
          </w:p>
          <w:p w14:paraId="7E746D4F" w14:textId="77777777" w:rsidR="00C506E3" w:rsidRPr="00222CC6" w:rsidRDefault="00C506E3" w:rsidP="00C506E3">
            <w:pPr>
              <w:jc w:val="both"/>
            </w:pPr>
            <w:r w:rsidRPr="00222CC6">
              <w:t>детали и создание ее ассоциативного</w:t>
            </w:r>
          </w:p>
          <w:p w14:paraId="5392760B" w14:textId="77777777" w:rsidR="00616414" w:rsidRPr="00222CC6" w:rsidRDefault="00C506E3" w:rsidP="00C506E3">
            <w:pPr>
              <w:rPr>
                <w:b/>
                <w:bCs/>
              </w:rPr>
            </w:pPr>
            <w:r w:rsidRPr="00222CC6">
              <w:t>проекционного чертежа.</w:t>
            </w:r>
          </w:p>
        </w:tc>
        <w:tc>
          <w:tcPr>
            <w:tcW w:w="1413" w:type="dxa"/>
            <w:gridSpan w:val="2"/>
            <w:vMerge w:val="restart"/>
            <w:shd w:val="clear" w:color="auto" w:fill="auto"/>
          </w:tcPr>
          <w:p w14:paraId="34C77810" w14:textId="77777777" w:rsidR="00616414" w:rsidRDefault="00616414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6</w:t>
            </w:r>
          </w:p>
        </w:tc>
        <w:tc>
          <w:tcPr>
            <w:tcW w:w="1168" w:type="dxa"/>
            <w:vMerge w:val="restart"/>
          </w:tcPr>
          <w:p w14:paraId="6355BF26" w14:textId="77777777" w:rsidR="00616414" w:rsidRDefault="0095215E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</w:t>
            </w:r>
          </w:p>
        </w:tc>
        <w:tc>
          <w:tcPr>
            <w:tcW w:w="1276" w:type="dxa"/>
            <w:vMerge/>
            <w:shd w:val="clear" w:color="auto" w:fill="auto"/>
          </w:tcPr>
          <w:p w14:paraId="6B92FDA1" w14:textId="77777777" w:rsidR="00616414" w:rsidRPr="00222CC6" w:rsidRDefault="00616414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  <w:tr w:rsidR="00616414" w:rsidRPr="00222CC6" w14:paraId="3AFF6550" w14:textId="77777777" w:rsidTr="008A3E68">
        <w:trPr>
          <w:trHeight w:val="150"/>
        </w:trPr>
        <w:tc>
          <w:tcPr>
            <w:tcW w:w="1978" w:type="dxa"/>
            <w:vMerge/>
            <w:shd w:val="clear" w:color="auto" w:fill="auto"/>
          </w:tcPr>
          <w:p w14:paraId="337F77B5" w14:textId="77777777" w:rsidR="00616414" w:rsidRPr="00222CC6" w:rsidRDefault="00616414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427" w:type="dxa"/>
            <w:shd w:val="clear" w:color="auto" w:fill="auto"/>
          </w:tcPr>
          <w:p w14:paraId="3C20351F" w14:textId="77777777" w:rsidR="00616414" w:rsidRDefault="00616414" w:rsidP="00616414">
            <w:pPr>
              <w:pStyle w:val="ab"/>
              <w:numPr>
                <w:ilvl w:val="0"/>
                <w:numId w:val="20"/>
              </w:numPr>
              <w:ind w:left="0" w:firstLine="0"/>
              <w:jc w:val="both"/>
            </w:pPr>
          </w:p>
        </w:tc>
        <w:tc>
          <w:tcPr>
            <w:tcW w:w="4223" w:type="dxa"/>
            <w:gridSpan w:val="2"/>
            <w:vMerge/>
            <w:shd w:val="clear" w:color="auto" w:fill="auto"/>
          </w:tcPr>
          <w:p w14:paraId="3AA2A77D" w14:textId="77777777" w:rsidR="00616414" w:rsidRPr="00222CC6" w:rsidRDefault="00616414" w:rsidP="00AF479E">
            <w:pPr>
              <w:rPr>
                <w:b/>
                <w:bCs/>
              </w:rPr>
            </w:pPr>
          </w:p>
        </w:tc>
        <w:tc>
          <w:tcPr>
            <w:tcW w:w="1413" w:type="dxa"/>
            <w:gridSpan w:val="2"/>
            <w:vMerge/>
            <w:shd w:val="clear" w:color="auto" w:fill="auto"/>
          </w:tcPr>
          <w:p w14:paraId="0D0031A4" w14:textId="77777777" w:rsidR="00616414" w:rsidRDefault="00616414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168" w:type="dxa"/>
            <w:vMerge/>
          </w:tcPr>
          <w:p w14:paraId="5B7D2224" w14:textId="77777777" w:rsidR="00616414" w:rsidRDefault="00616414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6A939671" w14:textId="77777777" w:rsidR="00616414" w:rsidRPr="00222CC6" w:rsidRDefault="00616414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  <w:tr w:rsidR="00616414" w:rsidRPr="00222CC6" w14:paraId="7F3E7041" w14:textId="77777777" w:rsidTr="008A3E68">
        <w:trPr>
          <w:trHeight w:val="150"/>
        </w:trPr>
        <w:tc>
          <w:tcPr>
            <w:tcW w:w="1978" w:type="dxa"/>
            <w:vMerge/>
            <w:shd w:val="clear" w:color="auto" w:fill="auto"/>
          </w:tcPr>
          <w:p w14:paraId="72DE75FE" w14:textId="77777777" w:rsidR="00616414" w:rsidRPr="00222CC6" w:rsidRDefault="00616414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427" w:type="dxa"/>
            <w:shd w:val="clear" w:color="auto" w:fill="auto"/>
          </w:tcPr>
          <w:p w14:paraId="5B61797F" w14:textId="77777777" w:rsidR="00616414" w:rsidRDefault="00616414" w:rsidP="00616414">
            <w:pPr>
              <w:pStyle w:val="ab"/>
              <w:numPr>
                <w:ilvl w:val="0"/>
                <w:numId w:val="20"/>
              </w:numPr>
              <w:ind w:left="0" w:firstLine="0"/>
              <w:jc w:val="both"/>
            </w:pPr>
          </w:p>
        </w:tc>
        <w:tc>
          <w:tcPr>
            <w:tcW w:w="4223" w:type="dxa"/>
            <w:gridSpan w:val="2"/>
            <w:vMerge/>
            <w:shd w:val="clear" w:color="auto" w:fill="auto"/>
          </w:tcPr>
          <w:p w14:paraId="457EF074" w14:textId="77777777" w:rsidR="00616414" w:rsidRPr="00222CC6" w:rsidRDefault="00616414" w:rsidP="00AF479E">
            <w:pPr>
              <w:rPr>
                <w:b/>
                <w:bCs/>
              </w:rPr>
            </w:pPr>
          </w:p>
        </w:tc>
        <w:tc>
          <w:tcPr>
            <w:tcW w:w="1413" w:type="dxa"/>
            <w:gridSpan w:val="2"/>
            <w:vMerge/>
            <w:shd w:val="clear" w:color="auto" w:fill="auto"/>
          </w:tcPr>
          <w:p w14:paraId="31DB5A86" w14:textId="77777777" w:rsidR="00616414" w:rsidRDefault="00616414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168" w:type="dxa"/>
            <w:vMerge/>
          </w:tcPr>
          <w:p w14:paraId="472C8BFD" w14:textId="77777777" w:rsidR="00616414" w:rsidRDefault="00616414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1303436D" w14:textId="77777777" w:rsidR="00616414" w:rsidRPr="00222CC6" w:rsidRDefault="00616414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  <w:tr w:rsidR="00616414" w:rsidRPr="00222CC6" w14:paraId="4D7B9D03" w14:textId="77777777" w:rsidTr="008A3E68">
        <w:trPr>
          <w:trHeight w:val="312"/>
        </w:trPr>
        <w:tc>
          <w:tcPr>
            <w:tcW w:w="1978" w:type="dxa"/>
            <w:vMerge/>
            <w:shd w:val="clear" w:color="auto" w:fill="auto"/>
          </w:tcPr>
          <w:p w14:paraId="19656EA4" w14:textId="77777777" w:rsidR="00616414" w:rsidRPr="00222CC6" w:rsidRDefault="00616414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427" w:type="dxa"/>
            <w:shd w:val="clear" w:color="auto" w:fill="auto"/>
          </w:tcPr>
          <w:p w14:paraId="63525B53" w14:textId="77777777" w:rsidR="00616414" w:rsidRPr="00222CC6" w:rsidRDefault="00616414" w:rsidP="00616414">
            <w:pPr>
              <w:pStyle w:val="ab"/>
              <w:numPr>
                <w:ilvl w:val="0"/>
                <w:numId w:val="20"/>
              </w:numPr>
              <w:ind w:left="0" w:firstLine="0"/>
              <w:jc w:val="both"/>
            </w:pPr>
          </w:p>
        </w:tc>
        <w:tc>
          <w:tcPr>
            <w:tcW w:w="4223" w:type="dxa"/>
            <w:gridSpan w:val="2"/>
            <w:vMerge w:val="restart"/>
            <w:shd w:val="clear" w:color="auto" w:fill="auto"/>
          </w:tcPr>
          <w:p w14:paraId="69865F82" w14:textId="77777777" w:rsidR="00616414" w:rsidRPr="00222CC6" w:rsidRDefault="00616414" w:rsidP="00AF479E">
            <w:r w:rsidRPr="00222CC6">
              <w:rPr>
                <w:b/>
                <w:bCs/>
              </w:rPr>
              <w:t>Практическое занятие № 1</w:t>
            </w:r>
            <w:r w:rsidR="00002685">
              <w:rPr>
                <w:b/>
                <w:bCs/>
              </w:rPr>
              <w:t>9</w:t>
            </w:r>
          </w:p>
          <w:p w14:paraId="630AEEB1" w14:textId="77777777" w:rsidR="00616414" w:rsidRPr="0069372E" w:rsidRDefault="007129F3" w:rsidP="00AF479E">
            <w:pPr>
              <w:jc w:val="both"/>
            </w:pPr>
            <w:r>
              <w:t>Создание сборки из трехмерных моделей</w:t>
            </w:r>
          </w:p>
        </w:tc>
        <w:tc>
          <w:tcPr>
            <w:tcW w:w="1413" w:type="dxa"/>
            <w:gridSpan w:val="2"/>
            <w:vMerge w:val="restart"/>
            <w:shd w:val="clear" w:color="auto" w:fill="auto"/>
          </w:tcPr>
          <w:p w14:paraId="3573EECB" w14:textId="77777777" w:rsidR="00616414" w:rsidRPr="00222CC6" w:rsidRDefault="00CE088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6</w:t>
            </w:r>
          </w:p>
        </w:tc>
        <w:tc>
          <w:tcPr>
            <w:tcW w:w="1168" w:type="dxa"/>
            <w:vMerge w:val="restart"/>
          </w:tcPr>
          <w:p w14:paraId="3B9CAA34" w14:textId="77777777" w:rsidR="00616414" w:rsidRPr="00222CC6" w:rsidRDefault="0095215E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</w:t>
            </w:r>
          </w:p>
        </w:tc>
        <w:tc>
          <w:tcPr>
            <w:tcW w:w="1276" w:type="dxa"/>
            <w:vMerge/>
            <w:shd w:val="clear" w:color="auto" w:fill="auto"/>
          </w:tcPr>
          <w:p w14:paraId="043A592C" w14:textId="77777777" w:rsidR="00616414" w:rsidRPr="00222CC6" w:rsidRDefault="00616414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  <w:tr w:rsidR="00CE088C" w:rsidRPr="00222CC6" w14:paraId="7FC7AE9F" w14:textId="77777777" w:rsidTr="008A3E68">
        <w:trPr>
          <w:trHeight w:val="312"/>
        </w:trPr>
        <w:tc>
          <w:tcPr>
            <w:tcW w:w="1978" w:type="dxa"/>
            <w:vMerge/>
            <w:shd w:val="clear" w:color="auto" w:fill="auto"/>
          </w:tcPr>
          <w:p w14:paraId="1A43667E" w14:textId="77777777" w:rsidR="00CE088C" w:rsidRPr="00222CC6" w:rsidRDefault="00CE088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427" w:type="dxa"/>
            <w:shd w:val="clear" w:color="auto" w:fill="auto"/>
          </w:tcPr>
          <w:p w14:paraId="26BFA08E" w14:textId="77777777" w:rsidR="00CE088C" w:rsidRPr="00222CC6" w:rsidRDefault="00CE088C" w:rsidP="00616414">
            <w:pPr>
              <w:pStyle w:val="ab"/>
              <w:numPr>
                <w:ilvl w:val="0"/>
                <w:numId w:val="20"/>
              </w:numPr>
              <w:ind w:left="0" w:firstLine="0"/>
              <w:jc w:val="both"/>
            </w:pPr>
          </w:p>
        </w:tc>
        <w:tc>
          <w:tcPr>
            <w:tcW w:w="4223" w:type="dxa"/>
            <w:gridSpan w:val="2"/>
            <w:vMerge/>
            <w:shd w:val="clear" w:color="auto" w:fill="auto"/>
          </w:tcPr>
          <w:p w14:paraId="207F2494" w14:textId="77777777" w:rsidR="00CE088C" w:rsidRPr="00222CC6" w:rsidRDefault="00CE088C" w:rsidP="00AF479E">
            <w:pPr>
              <w:rPr>
                <w:b/>
                <w:bCs/>
              </w:rPr>
            </w:pPr>
          </w:p>
        </w:tc>
        <w:tc>
          <w:tcPr>
            <w:tcW w:w="1413" w:type="dxa"/>
            <w:gridSpan w:val="2"/>
            <w:vMerge/>
            <w:shd w:val="clear" w:color="auto" w:fill="auto"/>
          </w:tcPr>
          <w:p w14:paraId="48AB160F" w14:textId="77777777" w:rsidR="00CE088C" w:rsidRDefault="00CE088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168" w:type="dxa"/>
            <w:vMerge/>
          </w:tcPr>
          <w:p w14:paraId="667A248C" w14:textId="77777777" w:rsidR="00CE088C" w:rsidRDefault="00CE088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76D90CA9" w14:textId="77777777" w:rsidR="00CE088C" w:rsidRPr="00222CC6" w:rsidRDefault="00CE088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  <w:tr w:rsidR="00616414" w:rsidRPr="00222CC6" w14:paraId="25A4DFDB" w14:textId="77777777" w:rsidTr="008A3E68">
        <w:trPr>
          <w:trHeight w:val="252"/>
        </w:trPr>
        <w:tc>
          <w:tcPr>
            <w:tcW w:w="1978" w:type="dxa"/>
            <w:vMerge/>
            <w:shd w:val="clear" w:color="auto" w:fill="auto"/>
          </w:tcPr>
          <w:p w14:paraId="2A82F416" w14:textId="77777777" w:rsidR="00616414" w:rsidRPr="00222CC6" w:rsidRDefault="00616414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427" w:type="dxa"/>
            <w:shd w:val="clear" w:color="auto" w:fill="auto"/>
          </w:tcPr>
          <w:p w14:paraId="7CDAC03D" w14:textId="77777777" w:rsidR="00616414" w:rsidRPr="00222CC6" w:rsidRDefault="00616414" w:rsidP="00616414">
            <w:pPr>
              <w:pStyle w:val="ab"/>
              <w:numPr>
                <w:ilvl w:val="0"/>
                <w:numId w:val="20"/>
              </w:numPr>
              <w:ind w:left="0" w:firstLine="0"/>
              <w:jc w:val="both"/>
            </w:pPr>
          </w:p>
        </w:tc>
        <w:tc>
          <w:tcPr>
            <w:tcW w:w="4223" w:type="dxa"/>
            <w:gridSpan w:val="2"/>
            <w:vMerge/>
            <w:shd w:val="clear" w:color="auto" w:fill="auto"/>
          </w:tcPr>
          <w:p w14:paraId="6F0DD29A" w14:textId="77777777" w:rsidR="00616414" w:rsidRPr="00222CC6" w:rsidRDefault="00616414" w:rsidP="00AF479E">
            <w:pPr>
              <w:rPr>
                <w:b/>
                <w:bCs/>
              </w:rPr>
            </w:pPr>
          </w:p>
        </w:tc>
        <w:tc>
          <w:tcPr>
            <w:tcW w:w="1413" w:type="dxa"/>
            <w:gridSpan w:val="2"/>
            <w:vMerge/>
            <w:shd w:val="clear" w:color="auto" w:fill="auto"/>
          </w:tcPr>
          <w:p w14:paraId="00555443" w14:textId="77777777" w:rsidR="00616414" w:rsidRPr="00222CC6" w:rsidRDefault="00616414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168" w:type="dxa"/>
            <w:vMerge/>
          </w:tcPr>
          <w:p w14:paraId="648E3A9F" w14:textId="77777777" w:rsidR="00616414" w:rsidRPr="00222CC6" w:rsidRDefault="00616414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3F6BCD04" w14:textId="77777777" w:rsidR="00616414" w:rsidRPr="00222CC6" w:rsidRDefault="00616414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  <w:tr w:rsidR="00616414" w:rsidRPr="00222CC6" w14:paraId="51B89353" w14:textId="77777777" w:rsidTr="008A3E68">
        <w:trPr>
          <w:trHeight w:val="446"/>
        </w:trPr>
        <w:tc>
          <w:tcPr>
            <w:tcW w:w="1978" w:type="dxa"/>
            <w:vMerge/>
            <w:shd w:val="clear" w:color="auto" w:fill="auto"/>
          </w:tcPr>
          <w:p w14:paraId="412CA063" w14:textId="77777777" w:rsidR="00616414" w:rsidRPr="00222CC6" w:rsidRDefault="00616414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4650" w:type="dxa"/>
            <w:gridSpan w:val="3"/>
            <w:shd w:val="clear" w:color="auto" w:fill="auto"/>
          </w:tcPr>
          <w:p w14:paraId="6811C8E9" w14:textId="77777777" w:rsidR="00616414" w:rsidRPr="00222CC6" w:rsidRDefault="00616414" w:rsidP="00AF479E">
            <w:pPr>
              <w:jc w:val="both"/>
            </w:pPr>
            <w:r w:rsidRPr="00222CC6">
              <w:rPr>
                <w:b/>
                <w:bCs/>
              </w:rPr>
              <w:t>Самостоятельная работа:</w:t>
            </w:r>
          </w:p>
          <w:p w14:paraId="0D556F69" w14:textId="77777777" w:rsidR="00616414" w:rsidRPr="0069372E" w:rsidRDefault="00616414" w:rsidP="00AF479E">
            <w:pPr>
              <w:jc w:val="both"/>
            </w:pPr>
            <w:r w:rsidRPr="00222CC6">
              <w:t>Построение трехмерной твердотельной модели</w:t>
            </w:r>
            <w:r>
              <w:t xml:space="preserve"> </w:t>
            </w:r>
            <w:r w:rsidRPr="00222CC6">
              <w:t>детали.</w:t>
            </w:r>
          </w:p>
        </w:tc>
        <w:tc>
          <w:tcPr>
            <w:tcW w:w="1413" w:type="dxa"/>
            <w:gridSpan w:val="2"/>
            <w:shd w:val="clear" w:color="auto" w:fill="auto"/>
          </w:tcPr>
          <w:p w14:paraId="219FBDAD" w14:textId="77777777" w:rsidR="00616414" w:rsidRPr="00222CC6" w:rsidRDefault="00616414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6</w:t>
            </w:r>
          </w:p>
        </w:tc>
        <w:tc>
          <w:tcPr>
            <w:tcW w:w="1168" w:type="dxa"/>
          </w:tcPr>
          <w:p w14:paraId="083C67F9" w14:textId="77777777" w:rsidR="00616414" w:rsidRPr="00222CC6" w:rsidRDefault="00616414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106D71EF" w14:textId="77777777" w:rsidR="00616414" w:rsidRPr="00222CC6" w:rsidRDefault="00616414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  <w:tr w:rsidR="00A10339" w:rsidRPr="00222CC6" w14:paraId="6E483C4B" w14:textId="77777777" w:rsidTr="008A3E68">
        <w:trPr>
          <w:trHeight w:val="467"/>
        </w:trPr>
        <w:tc>
          <w:tcPr>
            <w:tcW w:w="1978" w:type="dxa"/>
            <w:shd w:val="clear" w:color="auto" w:fill="auto"/>
          </w:tcPr>
          <w:p w14:paraId="30F8A527" w14:textId="77777777" w:rsidR="00A10339" w:rsidRDefault="00A10339" w:rsidP="00A10339">
            <w:pPr>
              <w:jc w:val="center"/>
              <w:rPr>
                <w:rFonts w:eastAsia="Calibri"/>
                <w:b/>
                <w:bCs/>
              </w:rPr>
            </w:pPr>
            <w:r w:rsidRPr="00222CC6">
              <w:rPr>
                <w:rFonts w:eastAsia="Calibri"/>
                <w:b/>
                <w:bCs/>
              </w:rPr>
              <w:t>Раздел 3.</w:t>
            </w:r>
          </w:p>
          <w:p w14:paraId="4DE4A661" w14:textId="77777777" w:rsidR="00A10339" w:rsidRPr="0069372E" w:rsidRDefault="00A10339" w:rsidP="00A10339">
            <w:pPr>
              <w:snapToGrid w:val="0"/>
              <w:jc w:val="center"/>
              <w:rPr>
                <w:b/>
              </w:rPr>
            </w:pPr>
            <w:r w:rsidRPr="00222CC6">
              <w:rPr>
                <w:b/>
              </w:rPr>
              <w:t>Создание спецификации в КОМПАС-ГРАФИК</w:t>
            </w:r>
          </w:p>
        </w:tc>
        <w:tc>
          <w:tcPr>
            <w:tcW w:w="4650" w:type="dxa"/>
            <w:gridSpan w:val="3"/>
            <w:shd w:val="clear" w:color="auto" w:fill="auto"/>
          </w:tcPr>
          <w:p w14:paraId="57CFAF94" w14:textId="77777777" w:rsidR="00A10339" w:rsidRDefault="00A10339" w:rsidP="00A10339">
            <w:pPr>
              <w:snapToGrid w:val="0"/>
              <w:jc w:val="center"/>
              <w:rPr>
                <w:b/>
              </w:rPr>
            </w:pPr>
          </w:p>
          <w:p w14:paraId="558FA086" w14:textId="77777777" w:rsidR="00A10339" w:rsidRDefault="00A10339" w:rsidP="00A10339">
            <w:pPr>
              <w:snapToGrid w:val="0"/>
              <w:jc w:val="center"/>
              <w:rPr>
                <w:b/>
              </w:rPr>
            </w:pPr>
          </w:p>
          <w:p w14:paraId="020E13C5" w14:textId="77777777" w:rsidR="00A10339" w:rsidRPr="00222CC6" w:rsidRDefault="00A10339" w:rsidP="00A10339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413" w:type="dxa"/>
            <w:gridSpan w:val="2"/>
            <w:shd w:val="clear" w:color="auto" w:fill="auto"/>
          </w:tcPr>
          <w:p w14:paraId="71190CEF" w14:textId="77777777" w:rsidR="00A10339" w:rsidRPr="00222CC6" w:rsidRDefault="00241F2A" w:rsidP="00A10339">
            <w:pPr>
              <w:jc w:val="center"/>
              <w:rPr>
                <w:i/>
              </w:rPr>
            </w:pPr>
            <w:r>
              <w:rPr>
                <w:b/>
                <w:i/>
              </w:rPr>
              <w:t>14</w:t>
            </w:r>
          </w:p>
        </w:tc>
        <w:tc>
          <w:tcPr>
            <w:tcW w:w="1168" w:type="dxa"/>
          </w:tcPr>
          <w:p w14:paraId="691218A5" w14:textId="77777777" w:rsidR="00A10339" w:rsidRDefault="00A10339" w:rsidP="00A103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241F2A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76487164" w14:textId="77777777" w:rsidR="00A10339" w:rsidRPr="003A68C5" w:rsidRDefault="00A10339" w:rsidP="00A103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ОК 01, </w:t>
            </w:r>
            <w:r w:rsidR="00FC1F56">
              <w:rPr>
                <w:b/>
                <w:szCs w:val="28"/>
              </w:rPr>
              <w:t>ПК 1.3</w:t>
            </w:r>
            <w:r>
              <w:rPr>
                <w:b/>
                <w:szCs w:val="28"/>
              </w:rPr>
              <w:t>.</w:t>
            </w:r>
          </w:p>
          <w:p w14:paraId="54330868" w14:textId="77777777" w:rsidR="00A10339" w:rsidRDefault="00A10339" w:rsidP="00A103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 w:rsidRPr="003A68C5">
              <w:rPr>
                <w:b/>
                <w:bCs/>
              </w:rPr>
              <w:t>У1-У3, З1-2</w:t>
            </w:r>
          </w:p>
          <w:p w14:paraId="44D65A05" w14:textId="77777777" w:rsidR="00A10339" w:rsidRPr="003A68C5" w:rsidRDefault="00A10339" w:rsidP="00A103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ЛР </w:t>
            </w:r>
            <w:r w:rsidR="000B4C98">
              <w:rPr>
                <w:b/>
                <w:bCs/>
              </w:rPr>
              <w:t>4</w:t>
            </w:r>
          </w:p>
        </w:tc>
      </w:tr>
      <w:tr w:rsidR="00A10339" w:rsidRPr="00222CC6" w14:paraId="6770D4AE" w14:textId="77777777" w:rsidTr="008A3E68">
        <w:trPr>
          <w:trHeight w:val="23"/>
        </w:trPr>
        <w:tc>
          <w:tcPr>
            <w:tcW w:w="1978" w:type="dxa"/>
            <w:vMerge w:val="restart"/>
            <w:shd w:val="clear" w:color="auto" w:fill="auto"/>
          </w:tcPr>
          <w:p w14:paraId="643DF837" w14:textId="77777777" w:rsidR="00A10339" w:rsidRPr="00222CC6" w:rsidRDefault="00DB54C5" w:rsidP="00A103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b/>
                <w:bCs/>
              </w:rPr>
              <w:t>Тема 1</w:t>
            </w:r>
            <w:r w:rsidR="00A10339" w:rsidRPr="00222CC6">
              <w:rPr>
                <w:rFonts w:eastAsia="Calibri"/>
                <w:b/>
                <w:bCs/>
              </w:rPr>
              <w:t>.1 Создание спецификации в КОМПАС-ГРАФИК</w:t>
            </w:r>
          </w:p>
        </w:tc>
        <w:tc>
          <w:tcPr>
            <w:tcW w:w="4650" w:type="dxa"/>
            <w:gridSpan w:val="3"/>
            <w:shd w:val="clear" w:color="auto" w:fill="auto"/>
          </w:tcPr>
          <w:p w14:paraId="38683045" w14:textId="77777777" w:rsidR="00A10339" w:rsidRPr="00222CC6" w:rsidRDefault="00A10339" w:rsidP="00A103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</w:rPr>
            </w:pPr>
            <w:r w:rsidRPr="00222CC6">
              <w:t>Содержание учебного материала</w:t>
            </w:r>
          </w:p>
        </w:tc>
        <w:tc>
          <w:tcPr>
            <w:tcW w:w="1413" w:type="dxa"/>
            <w:gridSpan w:val="2"/>
            <w:shd w:val="clear" w:color="auto" w:fill="auto"/>
          </w:tcPr>
          <w:p w14:paraId="10109C30" w14:textId="77777777" w:rsidR="00A10339" w:rsidRPr="00382B2F" w:rsidRDefault="00241F2A" w:rsidP="00A103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12</w:t>
            </w:r>
          </w:p>
        </w:tc>
        <w:tc>
          <w:tcPr>
            <w:tcW w:w="1168" w:type="dxa"/>
          </w:tcPr>
          <w:p w14:paraId="68449E19" w14:textId="77777777" w:rsidR="00A10339" w:rsidRDefault="00241F2A" w:rsidP="00A103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2B721BEB" w14:textId="77777777" w:rsidR="00A10339" w:rsidRPr="003A68C5" w:rsidRDefault="00A10339" w:rsidP="00A103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ОК 01, </w:t>
            </w:r>
            <w:r w:rsidR="00FC1F56">
              <w:rPr>
                <w:b/>
                <w:szCs w:val="28"/>
              </w:rPr>
              <w:t>ПК 1.3</w:t>
            </w:r>
            <w:r>
              <w:rPr>
                <w:b/>
                <w:szCs w:val="28"/>
              </w:rPr>
              <w:t>.</w:t>
            </w:r>
          </w:p>
          <w:p w14:paraId="53A5E35B" w14:textId="77777777" w:rsidR="00A10339" w:rsidRDefault="00A10339" w:rsidP="00A103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 w:rsidRPr="003A68C5">
              <w:rPr>
                <w:b/>
                <w:bCs/>
              </w:rPr>
              <w:t>У1-У3, З1-2</w:t>
            </w:r>
          </w:p>
          <w:p w14:paraId="1E1003DC" w14:textId="77777777" w:rsidR="00A10339" w:rsidRPr="003A68C5" w:rsidRDefault="00A10339" w:rsidP="00A103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ЛР </w:t>
            </w:r>
            <w:r w:rsidR="000B4C98">
              <w:rPr>
                <w:b/>
                <w:bCs/>
              </w:rPr>
              <w:t>4</w:t>
            </w:r>
          </w:p>
        </w:tc>
      </w:tr>
      <w:tr w:rsidR="00655B06" w:rsidRPr="00222CC6" w14:paraId="6C20C3FC" w14:textId="77777777" w:rsidTr="008A3E68">
        <w:trPr>
          <w:trHeight w:val="70"/>
        </w:trPr>
        <w:tc>
          <w:tcPr>
            <w:tcW w:w="1978" w:type="dxa"/>
            <w:vMerge/>
            <w:shd w:val="clear" w:color="auto" w:fill="auto"/>
          </w:tcPr>
          <w:p w14:paraId="6E9BF52B" w14:textId="77777777" w:rsidR="00655B06" w:rsidRPr="00222CC6" w:rsidRDefault="00655B06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650" w:type="dxa"/>
            <w:gridSpan w:val="3"/>
            <w:shd w:val="clear" w:color="auto" w:fill="auto"/>
          </w:tcPr>
          <w:p w14:paraId="70196A47" w14:textId="77777777" w:rsidR="00655B06" w:rsidRPr="00222CC6" w:rsidRDefault="00655B06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iCs/>
              </w:rPr>
            </w:pPr>
            <w:r w:rsidRPr="00222CC6">
              <w:rPr>
                <w:b/>
                <w:bCs/>
              </w:rPr>
              <w:t>Практические занятия</w:t>
            </w:r>
          </w:p>
        </w:tc>
        <w:tc>
          <w:tcPr>
            <w:tcW w:w="1413" w:type="dxa"/>
            <w:gridSpan w:val="2"/>
            <w:shd w:val="clear" w:color="auto" w:fill="auto"/>
          </w:tcPr>
          <w:p w14:paraId="1A0F2925" w14:textId="77777777" w:rsidR="00655B06" w:rsidRPr="00222CC6" w:rsidRDefault="00655B06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</w:t>
            </w:r>
            <w:r w:rsidR="008411E8">
              <w:rPr>
                <w:b/>
                <w:bCs/>
                <w:i/>
                <w:iCs/>
              </w:rPr>
              <w:t>2</w:t>
            </w:r>
          </w:p>
        </w:tc>
        <w:tc>
          <w:tcPr>
            <w:tcW w:w="1168" w:type="dxa"/>
          </w:tcPr>
          <w:p w14:paraId="52AA33F3" w14:textId="77777777" w:rsidR="00655B06" w:rsidRPr="00222CC6" w:rsidRDefault="00655B06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1</w:t>
            </w:r>
            <w:r w:rsidR="008411E8">
              <w:rPr>
                <w:rFonts w:eastAsia="Calibri"/>
                <w:b/>
                <w:bCs/>
              </w:rPr>
              <w:t>0</w:t>
            </w:r>
          </w:p>
        </w:tc>
        <w:tc>
          <w:tcPr>
            <w:tcW w:w="1276" w:type="dxa"/>
            <w:vMerge/>
            <w:shd w:val="clear" w:color="auto" w:fill="auto"/>
          </w:tcPr>
          <w:p w14:paraId="6697E45D" w14:textId="77777777" w:rsidR="00655B06" w:rsidRPr="00222CC6" w:rsidRDefault="00655B06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</w:rPr>
            </w:pPr>
          </w:p>
        </w:tc>
      </w:tr>
      <w:tr w:rsidR="00655B06" w:rsidRPr="00222CC6" w14:paraId="536E5A83" w14:textId="77777777" w:rsidTr="008A3E68">
        <w:trPr>
          <w:trHeight w:val="598"/>
        </w:trPr>
        <w:tc>
          <w:tcPr>
            <w:tcW w:w="1978" w:type="dxa"/>
            <w:vMerge/>
            <w:shd w:val="clear" w:color="auto" w:fill="auto"/>
          </w:tcPr>
          <w:p w14:paraId="400B9295" w14:textId="77777777" w:rsidR="00655B06" w:rsidRPr="00222CC6" w:rsidRDefault="00655B06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27" w:type="dxa"/>
            <w:shd w:val="clear" w:color="auto" w:fill="auto"/>
          </w:tcPr>
          <w:p w14:paraId="170337AC" w14:textId="77777777" w:rsidR="00655B06" w:rsidRPr="008411E8" w:rsidRDefault="00655B06" w:rsidP="008411E8">
            <w:pPr>
              <w:pStyle w:val="ab"/>
              <w:numPr>
                <w:ilvl w:val="0"/>
                <w:numId w:val="20"/>
              </w:numPr>
              <w:ind w:left="0" w:firstLine="0"/>
              <w:jc w:val="both"/>
              <w:rPr>
                <w:i/>
                <w:iCs/>
              </w:rPr>
            </w:pPr>
          </w:p>
        </w:tc>
        <w:tc>
          <w:tcPr>
            <w:tcW w:w="4223" w:type="dxa"/>
            <w:gridSpan w:val="2"/>
            <w:vMerge w:val="restart"/>
            <w:shd w:val="clear" w:color="auto" w:fill="auto"/>
          </w:tcPr>
          <w:p w14:paraId="717B7748" w14:textId="77777777" w:rsidR="00655B06" w:rsidRPr="00222CC6" w:rsidRDefault="00655B06" w:rsidP="00AF479E">
            <w:r w:rsidRPr="00222CC6">
              <w:rPr>
                <w:b/>
                <w:bCs/>
              </w:rPr>
              <w:t>Практическое занятие № 11</w:t>
            </w:r>
          </w:p>
          <w:p w14:paraId="289BEF08" w14:textId="77777777" w:rsidR="00655B06" w:rsidRPr="008411E8" w:rsidRDefault="00655B06" w:rsidP="00AF479E">
            <w:pPr>
              <w:jc w:val="both"/>
            </w:pPr>
            <w:r w:rsidRPr="00222CC6">
              <w:t>Создание спецификации в ручном режиме</w:t>
            </w:r>
            <w:r w:rsidR="008411E8">
              <w:t xml:space="preserve"> и в</w:t>
            </w:r>
            <w:r w:rsidRPr="00222CC6">
              <w:t>ыполнение чертежа по специальности</w:t>
            </w:r>
          </w:p>
        </w:tc>
        <w:tc>
          <w:tcPr>
            <w:tcW w:w="1413" w:type="dxa"/>
            <w:gridSpan w:val="2"/>
            <w:vMerge w:val="restart"/>
            <w:shd w:val="clear" w:color="auto" w:fill="auto"/>
          </w:tcPr>
          <w:p w14:paraId="012DD2B6" w14:textId="77777777" w:rsidR="00655B06" w:rsidRPr="00222CC6" w:rsidRDefault="00655B06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6</w:t>
            </w:r>
          </w:p>
        </w:tc>
        <w:tc>
          <w:tcPr>
            <w:tcW w:w="1168" w:type="dxa"/>
            <w:vMerge w:val="restart"/>
          </w:tcPr>
          <w:p w14:paraId="55F94A8F" w14:textId="77777777" w:rsidR="00655B06" w:rsidRPr="00222CC6" w:rsidRDefault="008411E8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5</w:t>
            </w:r>
          </w:p>
        </w:tc>
        <w:tc>
          <w:tcPr>
            <w:tcW w:w="1276" w:type="dxa"/>
            <w:vMerge/>
            <w:shd w:val="clear" w:color="auto" w:fill="auto"/>
          </w:tcPr>
          <w:p w14:paraId="57AE43DD" w14:textId="77777777" w:rsidR="00655B06" w:rsidRPr="00222CC6" w:rsidRDefault="00655B06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  <w:tr w:rsidR="00655B06" w:rsidRPr="00222CC6" w14:paraId="7DB64E56" w14:textId="77777777" w:rsidTr="008A3E68">
        <w:trPr>
          <w:trHeight w:val="596"/>
        </w:trPr>
        <w:tc>
          <w:tcPr>
            <w:tcW w:w="1978" w:type="dxa"/>
            <w:vMerge/>
            <w:shd w:val="clear" w:color="auto" w:fill="auto"/>
          </w:tcPr>
          <w:p w14:paraId="4B933CA4" w14:textId="77777777" w:rsidR="00655B06" w:rsidRPr="00222CC6" w:rsidRDefault="00655B06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27" w:type="dxa"/>
            <w:shd w:val="clear" w:color="auto" w:fill="auto"/>
          </w:tcPr>
          <w:p w14:paraId="6A8A2C61" w14:textId="77777777" w:rsidR="00655B06" w:rsidRPr="008411E8" w:rsidRDefault="00655B06" w:rsidP="008411E8">
            <w:pPr>
              <w:pStyle w:val="ab"/>
              <w:numPr>
                <w:ilvl w:val="0"/>
                <w:numId w:val="20"/>
              </w:numPr>
              <w:ind w:left="0" w:firstLine="0"/>
              <w:jc w:val="both"/>
              <w:rPr>
                <w:bCs/>
              </w:rPr>
            </w:pPr>
          </w:p>
        </w:tc>
        <w:tc>
          <w:tcPr>
            <w:tcW w:w="4223" w:type="dxa"/>
            <w:gridSpan w:val="2"/>
            <w:vMerge/>
            <w:shd w:val="clear" w:color="auto" w:fill="auto"/>
          </w:tcPr>
          <w:p w14:paraId="51D5660B" w14:textId="77777777" w:rsidR="00655B06" w:rsidRPr="00222CC6" w:rsidRDefault="00655B06" w:rsidP="00AF479E">
            <w:pPr>
              <w:rPr>
                <w:b/>
                <w:bCs/>
              </w:rPr>
            </w:pPr>
          </w:p>
        </w:tc>
        <w:tc>
          <w:tcPr>
            <w:tcW w:w="1413" w:type="dxa"/>
            <w:gridSpan w:val="2"/>
            <w:vMerge/>
            <w:shd w:val="clear" w:color="auto" w:fill="auto"/>
          </w:tcPr>
          <w:p w14:paraId="02B8A7EA" w14:textId="77777777" w:rsidR="00655B06" w:rsidRDefault="00655B06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168" w:type="dxa"/>
            <w:vMerge/>
          </w:tcPr>
          <w:p w14:paraId="010E6F6A" w14:textId="77777777" w:rsidR="00655B06" w:rsidRPr="00222CC6" w:rsidRDefault="00655B06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21D4D9DA" w14:textId="77777777" w:rsidR="00655B06" w:rsidRPr="00222CC6" w:rsidRDefault="00655B06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  <w:tr w:rsidR="00655B06" w:rsidRPr="00222CC6" w14:paraId="13844508" w14:textId="77777777" w:rsidTr="008A3E68">
        <w:trPr>
          <w:trHeight w:val="207"/>
        </w:trPr>
        <w:tc>
          <w:tcPr>
            <w:tcW w:w="1978" w:type="dxa"/>
            <w:vMerge/>
            <w:shd w:val="clear" w:color="auto" w:fill="auto"/>
          </w:tcPr>
          <w:p w14:paraId="55E8379C" w14:textId="77777777" w:rsidR="00655B06" w:rsidRPr="00222CC6" w:rsidRDefault="00655B06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27" w:type="dxa"/>
            <w:shd w:val="clear" w:color="auto" w:fill="auto"/>
          </w:tcPr>
          <w:p w14:paraId="48AA2F5E" w14:textId="77777777" w:rsidR="00655B06" w:rsidRPr="008411E8" w:rsidRDefault="00655B06" w:rsidP="008411E8">
            <w:pPr>
              <w:pStyle w:val="ab"/>
              <w:numPr>
                <w:ilvl w:val="0"/>
                <w:numId w:val="20"/>
              </w:numPr>
              <w:ind w:left="0" w:firstLine="0"/>
              <w:jc w:val="both"/>
              <w:rPr>
                <w:bCs/>
              </w:rPr>
            </w:pPr>
          </w:p>
        </w:tc>
        <w:tc>
          <w:tcPr>
            <w:tcW w:w="4223" w:type="dxa"/>
            <w:gridSpan w:val="2"/>
            <w:vMerge/>
            <w:shd w:val="clear" w:color="auto" w:fill="auto"/>
          </w:tcPr>
          <w:p w14:paraId="43E7FEDE" w14:textId="77777777" w:rsidR="00655B06" w:rsidRPr="00222CC6" w:rsidRDefault="00655B06" w:rsidP="00AF479E">
            <w:pPr>
              <w:rPr>
                <w:b/>
                <w:bCs/>
              </w:rPr>
            </w:pPr>
          </w:p>
        </w:tc>
        <w:tc>
          <w:tcPr>
            <w:tcW w:w="1413" w:type="dxa"/>
            <w:gridSpan w:val="2"/>
            <w:vMerge/>
            <w:shd w:val="clear" w:color="auto" w:fill="auto"/>
          </w:tcPr>
          <w:p w14:paraId="36295CB2" w14:textId="77777777" w:rsidR="00655B06" w:rsidRDefault="00655B06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168" w:type="dxa"/>
            <w:vMerge/>
          </w:tcPr>
          <w:p w14:paraId="6BD5EE88" w14:textId="77777777" w:rsidR="00655B06" w:rsidRPr="00222CC6" w:rsidRDefault="00655B06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092CB765" w14:textId="77777777" w:rsidR="00655B06" w:rsidRPr="00222CC6" w:rsidRDefault="00655B06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  <w:tr w:rsidR="00655B06" w:rsidRPr="00222CC6" w14:paraId="1C5D56B6" w14:textId="77777777" w:rsidTr="008A3E68">
        <w:trPr>
          <w:trHeight w:val="328"/>
        </w:trPr>
        <w:tc>
          <w:tcPr>
            <w:tcW w:w="1978" w:type="dxa"/>
            <w:vMerge/>
            <w:shd w:val="clear" w:color="auto" w:fill="auto"/>
          </w:tcPr>
          <w:p w14:paraId="5459053E" w14:textId="77777777" w:rsidR="00655B06" w:rsidRPr="00222CC6" w:rsidRDefault="00655B06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27" w:type="dxa"/>
            <w:shd w:val="clear" w:color="auto" w:fill="auto"/>
          </w:tcPr>
          <w:p w14:paraId="762B0458" w14:textId="77777777" w:rsidR="00655B06" w:rsidRPr="008411E8" w:rsidRDefault="00655B06" w:rsidP="008411E8">
            <w:pPr>
              <w:pStyle w:val="ab"/>
              <w:numPr>
                <w:ilvl w:val="0"/>
                <w:numId w:val="20"/>
              </w:numPr>
              <w:ind w:left="0" w:firstLine="0"/>
              <w:rPr>
                <w:bCs/>
              </w:rPr>
            </w:pPr>
          </w:p>
        </w:tc>
        <w:tc>
          <w:tcPr>
            <w:tcW w:w="4223" w:type="dxa"/>
            <w:gridSpan w:val="2"/>
            <w:vMerge w:val="restart"/>
            <w:shd w:val="clear" w:color="auto" w:fill="auto"/>
          </w:tcPr>
          <w:p w14:paraId="6B52A897" w14:textId="77777777" w:rsidR="00655B06" w:rsidRPr="00222CC6" w:rsidRDefault="00655B06" w:rsidP="00AF479E">
            <w:pPr>
              <w:rPr>
                <w:b/>
                <w:bCs/>
              </w:rPr>
            </w:pPr>
            <w:r w:rsidRPr="00222CC6">
              <w:rPr>
                <w:b/>
                <w:bCs/>
              </w:rPr>
              <w:t>Практическое занятие № 12</w:t>
            </w:r>
          </w:p>
          <w:p w14:paraId="5D1A962D" w14:textId="77777777" w:rsidR="00655B06" w:rsidRPr="00222CC6" w:rsidRDefault="00655B06" w:rsidP="00AF479E">
            <w:pPr>
              <w:jc w:val="both"/>
            </w:pPr>
            <w:r w:rsidRPr="00222CC6">
              <w:t>Выполнение плана расположения оборудования</w:t>
            </w:r>
          </w:p>
          <w:p w14:paraId="600016C9" w14:textId="77777777" w:rsidR="00655B06" w:rsidRPr="00222CC6" w:rsidRDefault="00655B06" w:rsidP="00AF479E">
            <w:pPr>
              <w:jc w:val="both"/>
              <w:rPr>
                <w:b/>
                <w:bCs/>
              </w:rPr>
            </w:pPr>
            <w:r w:rsidRPr="00222CC6">
              <w:t>участка (цеха)</w:t>
            </w:r>
          </w:p>
        </w:tc>
        <w:tc>
          <w:tcPr>
            <w:tcW w:w="1413" w:type="dxa"/>
            <w:gridSpan w:val="2"/>
            <w:vMerge w:val="restart"/>
            <w:shd w:val="clear" w:color="auto" w:fill="auto"/>
          </w:tcPr>
          <w:p w14:paraId="7E770012" w14:textId="77777777" w:rsidR="00655B06" w:rsidRPr="00222CC6" w:rsidRDefault="00655B06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6</w:t>
            </w:r>
          </w:p>
        </w:tc>
        <w:tc>
          <w:tcPr>
            <w:tcW w:w="1168" w:type="dxa"/>
            <w:vMerge w:val="restart"/>
          </w:tcPr>
          <w:p w14:paraId="364AB7B0" w14:textId="77777777" w:rsidR="00655B06" w:rsidRPr="00222CC6" w:rsidRDefault="008411E8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5</w:t>
            </w:r>
          </w:p>
        </w:tc>
        <w:tc>
          <w:tcPr>
            <w:tcW w:w="1276" w:type="dxa"/>
            <w:vMerge/>
            <w:shd w:val="clear" w:color="auto" w:fill="auto"/>
          </w:tcPr>
          <w:p w14:paraId="6B75AC3B" w14:textId="77777777" w:rsidR="00655B06" w:rsidRPr="00222CC6" w:rsidRDefault="00655B06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  <w:tr w:rsidR="00655B06" w:rsidRPr="00222CC6" w14:paraId="6C6CE891" w14:textId="77777777" w:rsidTr="008A3E68">
        <w:trPr>
          <w:trHeight w:val="496"/>
        </w:trPr>
        <w:tc>
          <w:tcPr>
            <w:tcW w:w="1978" w:type="dxa"/>
            <w:vMerge/>
            <w:shd w:val="clear" w:color="auto" w:fill="auto"/>
          </w:tcPr>
          <w:p w14:paraId="43D44096" w14:textId="77777777" w:rsidR="00655B06" w:rsidRPr="00222CC6" w:rsidRDefault="00655B06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27" w:type="dxa"/>
            <w:shd w:val="clear" w:color="auto" w:fill="auto"/>
          </w:tcPr>
          <w:p w14:paraId="40BE845F" w14:textId="77777777" w:rsidR="00655B06" w:rsidRPr="008411E8" w:rsidRDefault="00655B06" w:rsidP="008411E8">
            <w:pPr>
              <w:pStyle w:val="ab"/>
              <w:numPr>
                <w:ilvl w:val="0"/>
                <w:numId w:val="20"/>
              </w:numPr>
              <w:ind w:left="0" w:firstLine="0"/>
              <w:jc w:val="both"/>
              <w:rPr>
                <w:bCs/>
              </w:rPr>
            </w:pPr>
          </w:p>
        </w:tc>
        <w:tc>
          <w:tcPr>
            <w:tcW w:w="4223" w:type="dxa"/>
            <w:gridSpan w:val="2"/>
            <w:vMerge/>
            <w:shd w:val="clear" w:color="auto" w:fill="auto"/>
          </w:tcPr>
          <w:p w14:paraId="67E90E18" w14:textId="77777777" w:rsidR="00655B06" w:rsidRPr="00222CC6" w:rsidRDefault="00655B06" w:rsidP="00AF479E">
            <w:pPr>
              <w:jc w:val="both"/>
              <w:rPr>
                <w:b/>
                <w:bCs/>
              </w:rPr>
            </w:pPr>
          </w:p>
        </w:tc>
        <w:tc>
          <w:tcPr>
            <w:tcW w:w="1413" w:type="dxa"/>
            <w:gridSpan w:val="2"/>
            <w:vMerge/>
            <w:shd w:val="clear" w:color="auto" w:fill="auto"/>
          </w:tcPr>
          <w:p w14:paraId="72CEA9E6" w14:textId="77777777" w:rsidR="00655B06" w:rsidRPr="00222CC6" w:rsidRDefault="00655B06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168" w:type="dxa"/>
            <w:vMerge/>
          </w:tcPr>
          <w:p w14:paraId="7D58CE11" w14:textId="77777777" w:rsidR="00655B06" w:rsidRPr="00222CC6" w:rsidRDefault="00655B06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52E66992" w14:textId="77777777" w:rsidR="00655B06" w:rsidRPr="00222CC6" w:rsidRDefault="00655B06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  <w:tr w:rsidR="00655B06" w:rsidRPr="00222CC6" w14:paraId="655BDAC1" w14:textId="77777777" w:rsidTr="008A3E68">
        <w:trPr>
          <w:trHeight w:val="496"/>
        </w:trPr>
        <w:tc>
          <w:tcPr>
            <w:tcW w:w="1978" w:type="dxa"/>
            <w:vMerge/>
            <w:shd w:val="clear" w:color="auto" w:fill="auto"/>
          </w:tcPr>
          <w:p w14:paraId="2922FD69" w14:textId="77777777" w:rsidR="00655B06" w:rsidRPr="00222CC6" w:rsidRDefault="00655B06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27" w:type="dxa"/>
            <w:shd w:val="clear" w:color="auto" w:fill="auto"/>
          </w:tcPr>
          <w:p w14:paraId="3E606D00" w14:textId="77777777" w:rsidR="00655B06" w:rsidRPr="008411E8" w:rsidRDefault="00655B06" w:rsidP="008411E8">
            <w:pPr>
              <w:pStyle w:val="ab"/>
              <w:numPr>
                <w:ilvl w:val="0"/>
                <w:numId w:val="20"/>
              </w:numPr>
              <w:ind w:left="0" w:firstLine="0"/>
              <w:jc w:val="both"/>
              <w:rPr>
                <w:bCs/>
              </w:rPr>
            </w:pPr>
          </w:p>
        </w:tc>
        <w:tc>
          <w:tcPr>
            <w:tcW w:w="4223" w:type="dxa"/>
            <w:gridSpan w:val="2"/>
            <w:vMerge/>
            <w:shd w:val="clear" w:color="auto" w:fill="auto"/>
          </w:tcPr>
          <w:p w14:paraId="14427A43" w14:textId="77777777" w:rsidR="00655B06" w:rsidRPr="00222CC6" w:rsidRDefault="00655B06" w:rsidP="00AF479E">
            <w:pPr>
              <w:jc w:val="both"/>
              <w:rPr>
                <w:b/>
                <w:bCs/>
              </w:rPr>
            </w:pPr>
          </w:p>
        </w:tc>
        <w:tc>
          <w:tcPr>
            <w:tcW w:w="1413" w:type="dxa"/>
            <w:gridSpan w:val="2"/>
            <w:vMerge/>
            <w:shd w:val="clear" w:color="auto" w:fill="auto"/>
          </w:tcPr>
          <w:p w14:paraId="555906F9" w14:textId="77777777" w:rsidR="00655B06" w:rsidRPr="00222CC6" w:rsidRDefault="00655B06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168" w:type="dxa"/>
            <w:vMerge/>
          </w:tcPr>
          <w:p w14:paraId="536D65DB" w14:textId="77777777" w:rsidR="00655B06" w:rsidRPr="00222CC6" w:rsidRDefault="00655B06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26E975E0" w14:textId="77777777" w:rsidR="00655B06" w:rsidRPr="00222CC6" w:rsidRDefault="00655B06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  <w:tr w:rsidR="00655B06" w:rsidRPr="00222CC6" w14:paraId="219B23D6" w14:textId="77777777" w:rsidTr="008A3E68">
        <w:trPr>
          <w:trHeight w:val="360"/>
        </w:trPr>
        <w:tc>
          <w:tcPr>
            <w:tcW w:w="1978" w:type="dxa"/>
            <w:vMerge/>
            <w:shd w:val="clear" w:color="auto" w:fill="auto"/>
          </w:tcPr>
          <w:p w14:paraId="0FE409CA" w14:textId="77777777" w:rsidR="00655B06" w:rsidRPr="00222CC6" w:rsidRDefault="00655B06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650" w:type="dxa"/>
            <w:gridSpan w:val="3"/>
            <w:shd w:val="clear" w:color="auto" w:fill="auto"/>
          </w:tcPr>
          <w:p w14:paraId="3A583E89" w14:textId="77777777" w:rsidR="00655B06" w:rsidRPr="00222CC6" w:rsidRDefault="00655B06" w:rsidP="00AF479E">
            <w:pPr>
              <w:jc w:val="both"/>
            </w:pPr>
            <w:r w:rsidRPr="00222CC6">
              <w:rPr>
                <w:b/>
                <w:bCs/>
              </w:rPr>
              <w:t>Самостоятельная работа:</w:t>
            </w:r>
          </w:p>
          <w:p w14:paraId="6663D16E" w14:textId="77777777" w:rsidR="00655B06" w:rsidRPr="00222CC6" w:rsidRDefault="00655B06" w:rsidP="00AF479E">
            <w:pPr>
              <w:jc w:val="both"/>
              <w:rPr>
                <w:b/>
                <w:bCs/>
              </w:rPr>
            </w:pPr>
            <w:r w:rsidRPr="00222CC6">
              <w:t xml:space="preserve">Построение </w:t>
            </w:r>
            <w:r>
              <w:t>плана расположения оборудования</w:t>
            </w:r>
          </w:p>
        </w:tc>
        <w:tc>
          <w:tcPr>
            <w:tcW w:w="1413" w:type="dxa"/>
            <w:gridSpan w:val="2"/>
            <w:shd w:val="clear" w:color="auto" w:fill="auto"/>
          </w:tcPr>
          <w:p w14:paraId="1E6643A0" w14:textId="77777777" w:rsidR="00655B06" w:rsidRPr="0051385C" w:rsidRDefault="00655B06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2</w:t>
            </w:r>
          </w:p>
        </w:tc>
        <w:tc>
          <w:tcPr>
            <w:tcW w:w="1168" w:type="dxa"/>
          </w:tcPr>
          <w:p w14:paraId="543D22B9" w14:textId="77777777" w:rsidR="00655B06" w:rsidRPr="00222CC6" w:rsidRDefault="00655B06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4869E5A1" w14:textId="77777777" w:rsidR="00655B06" w:rsidRPr="00222CC6" w:rsidRDefault="00655B06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  <w:tr w:rsidR="002A0FEC" w:rsidRPr="00222CC6" w14:paraId="6CFA9F20" w14:textId="77777777" w:rsidTr="008A3E68">
        <w:trPr>
          <w:trHeight w:val="405"/>
        </w:trPr>
        <w:tc>
          <w:tcPr>
            <w:tcW w:w="6628" w:type="dxa"/>
            <w:gridSpan w:val="4"/>
            <w:shd w:val="clear" w:color="auto" w:fill="auto"/>
          </w:tcPr>
          <w:p w14:paraId="57BA941E" w14:textId="77777777" w:rsidR="002A0FEC" w:rsidRPr="00222CC6" w:rsidRDefault="002A0FEC" w:rsidP="00AF479E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ВСЕГО</w:t>
            </w:r>
          </w:p>
        </w:tc>
        <w:tc>
          <w:tcPr>
            <w:tcW w:w="1413" w:type="dxa"/>
            <w:gridSpan w:val="2"/>
            <w:shd w:val="clear" w:color="auto" w:fill="auto"/>
          </w:tcPr>
          <w:p w14:paraId="2BD138C3" w14:textId="77777777" w:rsidR="002A0FEC" w:rsidRPr="00382B2F" w:rsidRDefault="008411E8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iCs/>
                <w:lang w:val="en-US"/>
              </w:rPr>
            </w:pPr>
            <w:r>
              <w:rPr>
                <w:b/>
                <w:iCs/>
              </w:rPr>
              <w:t>1</w:t>
            </w:r>
            <w:r w:rsidR="009D01C1">
              <w:rPr>
                <w:b/>
                <w:iCs/>
              </w:rPr>
              <w:t>40</w:t>
            </w:r>
          </w:p>
        </w:tc>
        <w:tc>
          <w:tcPr>
            <w:tcW w:w="1168" w:type="dxa"/>
          </w:tcPr>
          <w:p w14:paraId="147B5FF8" w14:textId="77777777" w:rsidR="002A0FEC" w:rsidRPr="00222CC6" w:rsidRDefault="008411E8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36</w:t>
            </w:r>
          </w:p>
        </w:tc>
        <w:tc>
          <w:tcPr>
            <w:tcW w:w="1276" w:type="dxa"/>
            <w:shd w:val="clear" w:color="auto" w:fill="auto"/>
          </w:tcPr>
          <w:p w14:paraId="5C1D5960" w14:textId="77777777" w:rsidR="002A0FEC" w:rsidRPr="00222CC6" w:rsidRDefault="002A0FEC" w:rsidP="00AF47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</w:tr>
    </w:tbl>
    <w:p w14:paraId="65B77400" w14:textId="77777777" w:rsidR="001439AC" w:rsidRDefault="001439AC" w:rsidP="00143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14:paraId="49EA1B10" w14:textId="77777777" w:rsidR="001439AC" w:rsidRDefault="001439AC" w:rsidP="00143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14:paraId="351D0057" w14:textId="77777777" w:rsidR="00A5066D" w:rsidRDefault="00A5066D" w:rsidP="00143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14:paraId="34A2E70B" w14:textId="77777777" w:rsidR="00A5066D" w:rsidRDefault="00A5066D" w:rsidP="00143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14:paraId="688657E0" w14:textId="77777777" w:rsidR="001439AC" w:rsidRPr="00C32F78" w:rsidRDefault="001439AC" w:rsidP="00143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  <w:r w:rsidRPr="00C32F78">
        <w:rPr>
          <w:b/>
          <w:caps/>
          <w:sz w:val="28"/>
          <w:szCs w:val="28"/>
        </w:rPr>
        <w:t>3. условия реализации УЧЕБНОЙ дисциплины</w:t>
      </w:r>
    </w:p>
    <w:p w14:paraId="04E62623" w14:textId="77777777" w:rsidR="001439AC" w:rsidRPr="00C32F78" w:rsidRDefault="001439AC" w:rsidP="001439AC">
      <w:pPr>
        <w:pStyle w:val="msonormalbullet2gi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both"/>
        <w:rPr>
          <w:b/>
          <w:bCs/>
          <w:sz w:val="28"/>
          <w:szCs w:val="28"/>
        </w:rPr>
      </w:pPr>
    </w:p>
    <w:p w14:paraId="0C51C690" w14:textId="77777777" w:rsidR="001439AC" w:rsidRPr="00662AE2" w:rsidRDefault="00662AE2" w:rsidP="00662A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</w:t>
      </w:r>
      <w:proofErr w:type="gramStart"/>
      <w:r>
        <w:rPr>
          <w:b/>
          <w:bCs/>
          <w:sz w:val="28"/>
          <w:szCs w:val="28"/>
        </w:rPr>
        <w:t>1.</w:t>
      </w:r>
      <w:r w:rsidR="001439AC" w:rsidRPr="00662AE2">
        <w:rPr>
          <w:b/>
          <w:bCs/>
          <w:sz w:val="28"/>
          <w:szCs w:val="28"/>
        </w:rPr>
        <w:t>Требования</w:t>
      </w:r>
      <w:proofErr w:type="gramEnd"/>
      <w:r w:rsidR="001439AC" w:rsidRPr="00662AE2">
        <w:rPr>
          <w:b/>
          <w:bCs/>
          <w:sz w:val="28"/>
          <w:szCs w:val="28"/>
        </w:rPr>
        <w:t xml:space="preserve"> к минимальному материально-техническому обеспечению</w:t>
      </w:r>
    </w:p>
    <w:p w14:paraId="383B3E7B" w14:textId="77777777" w:rsidR="001439AC" w:rsidRPr="00924196" w:rsidRDefault="001439AC" w:rsidP="001439AC">
      <w:pPr>
        <w:pStyle w:val="a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80"/>
        <w:rPr>
          <w:b/>
          <w:bCs/>
          <w:sz w:val="28"/>
          <w:szCs w:val="28"/>
        </w:rPr>
      </w:pPr>
    </w:p>
    <w:p w14:paraId="53D8C90D" w14:textId="77777777" w:rsidR="001439AC" w:rsidRPr="00924196" w:rsidRDefault="001439AC" w:rsidP="001439AC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924196">
        <w:rPr>
          <w:rFonts w:ascii="Times New Roman" w:hAnsi="Times New Roman" w:cs="Times New Roman"/>
          <w:sz w:val="28"/>
          <w:szCs w:val="28"/>
        </w:rPr>
        <w:t xml:space="preserve">Реализация учебной дисциплины требует наличия </w:t>
      </w:r>
      <w:r>
        <w:rPr>
          <w:rFonts w:ascii="Times New Roman" w:hAnsi="Times New Roman" w:cs="Times New Roman"/>
          <w:sz w:val="28"/>
          <w:szCs w:val="28"/>
        </w:rPr>
        <w:t>л</w:t>
      </w:r>
      <w:r w:rsidRPr="00924196">
        <w:rPr>
          <w:rFonts w:ascii="Times New Roman" w:hAnsi="Times New Roman" w:cs="Times New Roman"/>
          <w:sz w:val="28"/>
          <w:szCs w:val="28"/>
        </w:rPr>
        <w:t>аборатори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24196">
        <w:rPr>
          <w:rFonts w:ascii="Times New Roman" w:hAnsi="Times New Roman" w:cs="Times New Roman"/>
          <w:sz w:val="28"/>
          <w:szCs w:val="28"/>
        </w:rPr>
        <w:t xml:space="preserve"> информатики и информационных технологий в профессиональной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924196">
        <w:rPr>
          <w:rFonts w:ascii="Times New Roman" w:hAnsi="Times New Roman" w:cs="Times New Roman"/>
          <w:sz w:val="28"/>
          <w:szCs w:val="28"/>
        </w:rPr>
        <w:t>Перечень основного оборудования, учебно-наглядных пособий:</w:t>
      </w:r>
    </w:p>
    <w:p w14:paraId="3EA5E5CB" w14:textId="77777777" w:rsidR="001439AC" w:rsidRPr="00924196" w:rsidRDefault="001439AC" w:rsidP="001439AC">
      <w:pPr>
        <w:rPr>
          <w:sz w:val="28"/>
          <w:szCs w:val="28"/>
        </w:rPr>
      </w:pPr>
      <w:r w:rsidRPr="00924196">
        <w:rPr>
          <w:sz w:val="28"/>
          <w:szCs w:val="28"/>
        </w:rPr>
        <w:t>- комплект мебели для преподавателя,</w:t>
      </w:r>
    </w:p>
    <w:p w14:paraId="7D6D7010" w14:textId="77777777" w:rsidR="001439AC" w:rsidRPr="00924196" w:rsidRDefault="001439AC" w:rsidP="001439AC">
      <w:pPr>
        <w:rPr>
          <w:sz w:val="28"/>
          <w:szCs w:val="28"/>
        </w:rPr>
      </w:pPr>
      <w:r w:rsidRPr="00924196">
        <w:rPr>
          <w:sz w:val="28"/>
          <w:szCs w:val="28"/>
        </w:rPr>
        <w:t>- комплект мебели для обучающихся на 25 посадочных мест,</w:t>
      </w:r>
    </w:p>
    <w:p w14:paraId="6A71156A" w14:textId="77777777" w:rsidR="001439AC" w:rsidRPr="00924196" w:rsidRDefault="001439AC" w:rsidP="001439AC">
      <w:pPr>
        <w:rPr>
          <w:sz w:val="28"/>
          <w:szCs w:val="28"/>
        </w:rPr>
      </w:pPr>
      <w:r w:rsidRPr="00924196">
        <w:rPr>
          <w:sz w:val="28"/>
          <w:szCs w:val="28"/>
        </w:rPr>
        <w:t>- маркерная доска,</w:t>
      </w:r>
    </w:p>
    <w:p w14:paraId="0F4F6A3D" w14:textId="77777777" w:rsidR="001439AC" w:rsidRPr="00924196" w:rsidRDefault="001439AC" w:rsidP="001439AC">
      <w:pPr>
        <w:rPr>
          <w:sz w:val="28"/>
          <w:szCs w:val="28"/>
        </w:rPr>
      </w:pPr>
      <w:r w:rsidRPr="00924196">
        <w:rPr>
          <w:sz w:val="28"/>
          <w:szCs w:val="28"/>
        </w:rPr>
        <w:t>- автоматизированные рабочие места на 14 обучающихся,</w:t>
      </w:r>
    </w:p>
    <w:p w14:paraId="74AB5AC2" w14:textId="77777777" w:rsidR="001439AC" w:rsidRPr="00924196" w:rsidRDefault="001439AC" w:rsidP="001439AC">
      <w:pPr>
        <w:rPr>
          <w:sz w:val="28"/>
          <w:szCs w:val="28"/>
        </w:rPr>
      </w:pPr>
      <w:r w:rsidRPr="00924196">
        <w:rPr>
          <w:sz w:val="28"/>
          <w:szCs w:val="28"/>
        </w:rPr>
        <w:t>- автоматизированное рабочее место преподавателя,</w:t>
      </w:r>
    </w:p>
    <w:p w14:paraId="6CC5B1F2" w14:textId="77777777" w:rsidR="001439AC" w:rsidRPr="00924196" w:rsidRDefault="001439AC" w:rsidP="001439AC">
      <w:pPr>
        <w:rPr>
          <w:sz w:val="28"/>
          <w:szCs w:val="28"/>
        </w:rPr>
      </w:pPr>
      <w:r w:rsidRPr="00924196">
        <w:rPr>
          <w:sz w:val="28"/>
          <w:szCs w:val="28"/>
        </w:rPr>
        <w:lastRenderedPageBreak/>
        <w:t>- сервер (удаленно),</w:t>
      </w:r>
    </w:p>
    <w:p w14:paraId="77487949" w14:textId="77777777" w:rsidR="001439AC" w:rsidRPr="00924196" w:rsidRDefault="001439AC" w:rsidP="001439AC">
      <w:pPr>
        <w:rPr>
          <w:sz w:val="28"/>
          <w:szCs w:val="28"/>
        </w:rPr>
      </w:pPr>
      <w:r w:rsidRPr="00924196">
        <w:rPr>
          <w:sz w:val="28"/>
          <w:szCs w:val="28"/>
        </w:rPr>
        <w:t>- мультимедиа-проектор,</w:t>
      </w:r>
    </w:p>
    <w:p w14:paraId="3261E6C6" w14:textId="77777777" w:rsidR="001439AC" w:rsidRPr="00924196" w:rsidRDefault="001439AC" w:rsidP="001439AC">
      <w:pPr>
        <w:rPr>
          <w:sz w:val="28"/>
          <w:szCs w:val="28"/>
        </w:rPr>
      </w:pPr>
      <w:r w:rsidRPr="00924196">
        <w:rPr>
          <w:sz w:val="28"/>
          <w:szCs w:val="28"/>
        </w:rPr>
        <w:t>- экран настенный,</w:t>
      </w:r>
    </w:p>
    <w:p w14:paraId="70DEFA24" w14:textId="77777777" w:rsidR="001439AC" w:rsidRPr="00924196" w:rsidRDefault="001439AC" w:rsidP="001439AC">
      <w:pPr>
        <w:rPr>
          <w:sz w:val="28"/>
          <w:szCs w:val="28"/>
        </w:rPr>
      </w:pPr>
      <w:r w:rsidRPr="00924196">
        <w:rPr>
          <w:sz w:val="28"/>
          <w:szCs w:val="28"/>
        </w:rPr>
        <w:t>- тематические стенды,</w:t>
      </w:r>
    </w:p>
    <w:p w14:paraId="352F2A78" w14:textId="77777777" w:rsidR="001439AC" w:rsidRPr="00924196" w:rsidRDefault="001439AC" w:rsidP="001439AC">
      <w:pPr>
        <w:rPr>
          <w:sz w:val="28"/>
          <w:szCs w:val="28"/>
        </w:rPr>
      </w:pPr>
      <w:r w:rsidRPr="00924196">
        <w:rPr>
          <w:bCs/>
          <w:sz w:val="28"/>
          <w:szCs w:val="28"/>
        </w:rPr>
        <w:t>- комплект</w:t>
      </w:r>
      <w:r w:rsidRPr="00924196">
        <w:rPr>
          <w:sz w:val="28"/>
          <w:szCs w:val="28"/>
        </w:rPr>
        <w:t xml:space="preserve"> учебно-методической документации,</w:t>
      </w:r>
    </w:p>
    <w:p w14:paraId="6D7D0CF1" w14:textId="77777777" w:rsidR="001439AC" w:rsidRPr="00924196" w:rsidRDefault="001439AC" w:rsidP="001439AC">
      <w:pPr>
        <w:rPr>
          <w:bCs/>
          <w:sz w:val="28"/>
          <w:szCs w:val="28"/>
        </w:rPr>
      </w:pPr>
      <w:r w:rsidRPr="00924196">
        <w:rPr>
          <w:bCs/>
          <w:sz w:val="28"/>
          <w:szCs w:val="28"/>
        </w:rPr>
        <w:t>- комплект учебников (учебных пособий),</w:t>
      </w:r>
    </w:p>
    <w:p w14:paraId="71666119" w14:textId="77777777" w:rsidR="001439AC" w:rsidRPr="00924196" w:rsidRDefault="001439AC" w:rsidP="001439AC">
      <w:pPr>
        <w:rPr>
          <w:sz w:val="28"/>
          <w:szCs w:val="28"/>
        </w:rPr>
      </w:pPr>
      <w:r w:rsidRPr="00924196">
        <w:rPr>
          <w:sz w:val="28"/>
          <w:szCs w:val="28"/>
        </w:rPr>
        <w:t>Программное обеспечение:</w:t>
      </w:r>
    </w:p>
    <w:p w14:paraId="7FA7FD7B" w14:textId="77777777" w:rsidR="001439AC" w:rsidRPr="00924196" w:rsidRDefault="001439AC" w:rsidP="001439AC">
      <w:pPr>
        <w:rPr>
          <w:sz w:val="28"/>
          <w:szCs w:val="28"/>
        </w:rPr>
      </w:pPr>
      <w:r w:rsidRPr="00924196">
        <w:rPr>
          <w:sz w:val="28"/>
          <w:szCs w:val="28"/>
        </w:rPr>
        <w:t xml:space="preserve">- </w:t>
      </w:r>
      <w:proofErr w:type="spellStart"/>
      <w:r w:rsidRPr="00924196">
        <w:rPr>
          <w:sz w:val="28"/>
          <w:szCs w:val="28"/>
          <w:lang w:val="en-US"/>
        </w:rPr>
        <w:t>MicrosoftWindows</w:t>
      </w:r>
      <w:proofErr w:type="spellEnd"/>
      <w:r w:rsidRPr="00924196">
        <w:rPr>
          <w:sz w:val="28"/>
          <w:szCs w:val="28"/>
        </w:rPr>
        <w:t xml:space="preserve"> 7 (лицензия №61046615, авторизованный номер лицензиата 91049631ZZE1410),</w:t>
      </w:r>
    </w:p>
    <w:p w14:paraId="6AB44C32" w14:textId="77777777" w:rsidR="001439AC" w:rsidRPr="00924196" w:rsidRDefault="001439AC" w:rsidP="001439AC">
      <w:pPr>
        <w:rPr>
          <w:sz w:val="28"/>
          <w:szCs w:val="28"/>
        </w:rPr>
      </w:pPr>
      <w:r w:rsidRPr="00924196">
        <w:rPr>
          <w:sz w:val="28"/>
          <w:szCs w:val="28"/>
        </w:rPr>
        <w:t xml:space="preserve">- </w:t>
      </w:r>
      <w:proofErr w:type="spellStart"/>
      <w:r w:rsidRPr="00924196">
        <w:rPr>
          <w:sz w:val="28"/>
          <w:szCs w:val="28"/>
          <w:lang w:val="en-US"/>
        </w:rPr>
        <w:t>MicrosoftOffice</w:t>
      </w:r>
      <w:proofErr w:type="spellEnd"/>
      <w:r w:rsidRPr="00924196">
        <w:rPr>
          <w:sz w:val="28"/>
          <w:szCs w:val="28"/>
        </w:rPr>
        <w:t xml:space="preserve"> 2003 (лицензия №</w:t>
      </w:r>
      <w:r w:rsidRPr="00924196">
        <w:rPr>
          <w:sz w:val="28"/>
          <w:szCs w:val="28"/>
          <w:shd w:val="clear" w:color="auto" w:fill="FFFFFF"/>
        </w:rPr>
        <w:t xml:space="preserve">41764220, </w:t>
      </w:r>
      <w:r w:rsidRPr="00924196">
        <w:rPr>
          <w:sz w:val="28"/>
          <w:szCs w:val="28"/>
        </w:rPr>
        <w:t>авторизованный номер лицензиата 61748179ZZE0902</w:t>
      </w:r>
      <w:r w:rsidRPr="00924196">
        <w:rPr>
          <w:sz w:val="28"/>
          <w:szCs w:val="28"/>
          <w:shd w:val="clear" w:color="auto" w:fill="FFFFFF"/>
        </w:rPr>
        <w:t>),</w:t>
      </w:r>
    </w:p>
    <w:p w14:paraId="21DC0563" w14:textId="77777777" w:rsidR="001439AC" w:rsidRPr="00924196" w:rsidRDefault="001439AC" w:rsidP="001439AC">
      <w:pPr>
        <w:rPr>
          <w:sz w:val="28"/>
          <w:szCs w:val="28"/>
          <w:lang w:val="en-US"/>
        </w:rPr>
      </w:pPr>
      <w:r w:rsidRPr="00924196">
        <w:rPr>
          <w:sz w:val="28"/>
          <w:szCs w:val="28"/>
          <w:lang w:val="en-US"/>
        </w:rPr>
        <w:t xml:space="preserve">- PN KL 4851RATFQ Kaspersky </w:t>
      </w:r>
      <w:proofErr w:type="spellStart"/>
      <w:r w:rsidRPr="00924196">
        <w:rPr>
          <w:sz w:val="28"/>
          <w:szCs w:val="28"/>
          <w:lang w:val="en-US"/>
        </w:rPr>
        <w:t>WorkSpace</w:t>
      </w:r>
      <w:proofErr w:type="spellEnd"/>
      <w:r w:rsidRPr="00924196">
        <w:rPr>
          <w:sz w:val="28"/>
          <w:szCs w:val="28"/>
          <w:lang w:val="en-US"/>
        </w:rPr>
        <w:t xml:space="preserve"> Security Russian Edition. 250-499 User </w:t>
      </w:r>
      <w:proofErr w:type="gramStart"/>
      <w:r w:rsidRPr="00924196">
        <w:rPr>
          <w:sz w:val="28"/>
          <w:szCs w:val="28"/>
          <w:lang w:val="en-US"/>
        </w:rPr>
        <w:t>1 year</w:t>
      </w:r>
      <w:proofErr w:type="gramEnd"/>
      <w:r w:rsidRPr="00924196">
        <w:rPr>
          <w:sz w:val="28"/>
          <w:szCs w:val="28"/>
          <w:lang w:val="en-US"/>
        </w:rPr>
        <w:t xml:space="preserve"> Educational Renewal License (</w:t>
      </w:r>
      <w:proofErr w:type="spellStart"/>
      <w:r w:rsidRPr="00924196">
        <w:rPr>
          <w:sz w:val="28"/>
          <w:szCs w:val="28"/>
        </w:rPr>
        <w:t>Лицензионноесоглашение</w:t>
      </w:r>
      <w:proofErr w:type="spellEnd"/>
      <w:r w:rsidRPr="00924196">
        <w:rPr>
          <w:sz w:val="28"/>
          <w:szCs w:val="28"/>
          <w:lang w:val="en-US"/>
        </w:rPr>
        <w:t xml:space="preserve"> № </w:t>
      </w:r>
      <w:r w:rsidRPr="00924196">
        <w:rPr>
          <w:sz w:val="28"/>
          <w:szCs w:val="28"/>
        </w:rPr>
        <w:t>ДОА</w:t>
      </w:r>
      <w:r w:rsidRPr="00924196">
        <w:rPr>
          <w:sz w:val="28"/>
          <w:szCs w:val="28"/>
          <w:lang w:val="en-US"/>
        </w:rPr>
        <w:t>300419/1-1/175),</w:t>
      </w:r>
    </w:p>
    <w:p w14:paraId="10C77E09" w14:textId="77777777" w:rsidR="001439AC" w:rsidRPr="00924196" w:rsidRDefault="001439AC" w:rsidP="001439AC">
      <w:pPr>
        <w:rPr>
          <w:sz w:val="28"/>
          <w:szCs w:val="28"/>
          <w:lang w:val="en-US"/>
        </w:rPr>
      </w:pPr>
      <w:r w:rsidRPr="00924196">
        <w:rPr>
          <w:sz w:val="28"/>
          <w:szCs w:val="28"/>
          <w:lang w:val="en-US"/>
        </w:rPr>
        <w:t>- Visual Studio Community (</w:t>
      </w:r>
      <w:proofErr w:type="spellStart"/>
      <w:r w:rsidRPr="00924196">
        <w:rPr>
          <w:sz w:val="28"/>
          <w:szCs w:val="28"/>
        </w:rPr>
        <w:t>Бесплатнаяверсия</w:t>
      </w:r>
      <w:proofErr w:type="spellEnd"/>
      <w:r w:rsidRPr="00924196">
        <w:rPr>
          <w:sz w:val="28"/>
          <w:szCs w:val="28"/>
          <w:lang w:val="en-US"/>
        </w:rPr>
        <w:t>),</w:t>
      </w:r>
    </w:p>
    <w:p w14:paraId="503AD54B" w14:textId="77777777" w:rsidR="001439AC" w:rsidRPr="000C35FE" w:rsidRDefault="001439AC" w:rsidP="001439AC">
      <w:pPr>
        <w:rPr>
          <w:sz w:val="28"/>
          <w:szCs w:val="28"/>
        </w:rPr>
      </w:pPr>
      <w:r w:rsidRPr="00924196">
        <w:rPr>
          <w:sz w:val="28"/>
          <w:szCs w:val="28"/>
          <w:lang w:val="en-US"/>
        </w:rPr>
        <w:t xml:space="preserve">- </w:t>
      </w:r>
      <w:proofErr w:type="spellStart"/>
      <w:r w:rsidRPr="00924196">
        <w:rPr>
          <w:sz w:val="28"/>
          <w:szCs w:val="28"/>
          <w:lang w:val="en-US"/>
        </w:rPr>
        <w:t>Embarcodero</w:t>
      </w:r>
      <w:proofErr w:type="spellEnd"/>
      <w:r w:rsidRPr="00924196">
        <w:rPr>
          <w:sz w:val="28"/>
          <w:szCs w:val="28"/>
          <w:lang w:val="en-US"/>
        </w:rPr>
        <w:t xml:space="preserve"> Delphi. Community</w:t>
      </w:r>
      <w:r w:rsidRPr="000C35FE">
        <w:rPr>
          <w:sz w:val="28"/>
          <w:szCs w:val="28"/>
        </w:rPr>
        <w:t xml:space="preserve"> (</w:t>
      </w:r>
      <w:proofErr w:type="spellStart"/>
      <w:r w:rsidRPr="00924196">
        <w:rPr>
          <w:sz w:val="28"/>
          <w:szCs w:val="28"/>
        </w:rPr>
        <w:t>Бесплатнаяверсия</w:t>
      </w:r>
      <w:proofErr w:type="spellEnd"/>
      <w:r w:rsidRPr="000C35FE">
        <w:rPr>
          <w:sz w:val="28"/>
          <w:szCs w:val="28"/>
        </w:rPr>
        <w:t>),</w:t>
      </w:r>
    </w:p>
    <w:p w14:paraId="7C1576A8" w14:textId="77777777" w:rsidR="001439AC" w:rsidRPr="00924196" w:rsidRDefault="001439AC" w:rsidP="001439AC">
      <w:pPr>
        <w:rPr>
          <w:sz w:val="28"/>
          <w:szCs w:val="28"/>
        </w:rPr>
      </w:pPr>
      <w:r w:rsidRPr="00924196">
        <w:rPr>
          <w:sz w:val="28"/>
          <w:szCs w:val="28"/>
        </w:rPr>
        <w:t xml:space="preserve">- </w:t>
      </w:r>
      <w:proofErr w:type="gramStart"/>
      <w:r w:rsidRPr="00924196">
        <w:rPr>
          <w:sz w:val="28"/>
          <w:szCs w:val="28"/>
          <w:lang w:val="en-US"/>
        </w:rPr>
        <w:t>Lazarus</w:t>
      </w:r>
      <w:r w:rsidRPr="00924196">
        <w:rPr>
          <w:sz w:val="28"/>
          <w:szCs w:val="28"/>
          <w:shd w:val="clear" w:color="auto" w:fill="FFFFFF"/>
        </w:rPr>
        <w:t>(</w:t>
      </w:r>
      <w:proofErr w:type="gramEnd"/>
      <w:r w:rsidRPr="00924196">
        <w:rPr>
          <w:sz w:val="28"/>
          <w:szCs w:val="28"/>
          <w:shd w:val="clear" w:color="auto" w:fill="FFFFFF"/>
        </w:rPr>
        <w:t>свободно распространяемое программное обеспечение),</w:t>
      </w:r>
    </w:p>
    <w:p w14:paraId="5E76181F" w14:textId="77777777" w:rsidR="001439AC" w:rsidRPr="00924196" w:rsidRDefault="001439AC" w:rsidP="001439AC">
      <w:pPr>
        <w:pStyle w:val="ConsPlusNormal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24196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proofErr w:type="gramStart"/>
      <w:r w:rsidRPr="00924196">
        <w:rPr>
          <w:rFonts w:ascii="Times New Roman" w:hAnsi="Times New Roman" w:cs="Times New Roman"/>
          <w:sz w:val="28"/>
          <w:szCs w:val="28"/>
          <w:lang w:val="en-US"/>
        </w:rPr>
        <w:t>ABCPascal</w:t>
      </w:r>
      <w:proofErr w:type="spellEnd"/>
      <w:r w:rsidRPr="00924196">
        <w:rPr>
          <w:rFonts w:ascii="Times New Roman" w:hAnsi="Times New Roman" w:cs="Times New Roman"/>
          <w:sz w:val="28"/>
          <w:szCs w:val="28"/>
          <w:shd w:val="clear" w:color="auto" w:fill="FFFFFF"/>
        </w:rPr>
        <w:t>(</w:t>
      </w:r>
      <w:proofErr w:type="gramEnd"/>
      <w:r w:rsidRPr="00924196">
        <w:rPr>
          <w:rFonts w:ascii="Times New Roman" w:hAnsi="Times New Roman" w:cs="Times New Roman"/>
          <w:sz w:val="28"/>
          <w:szCs w:val="28"/>
          <w:shd w:val="clear" w:color="auto" w:fill="FFFFFF"/>
        </w:rPr>
        <w:t>свободно распространяемое программное обеспечение),</w:t>
      </w:r>
    </w:p>
    <w:p w14:paraId="7388384C" w14:textId="77777777" w:rsidR="001439AC" w:rsidRDefault="001439AC" w:rsidP="001439AC">
      <w:pPr>
        <w:pStyle w:val="msonormalbullet2gi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both"/>
        <w:rPr>
          <w:color w:val="000000"/>
          <w:sz w:val="28"/>
          <w:szCs w:val="28"/>
        </w:rPr>
      </w:pPr>
      <w:r w:rsidRPr="00924196">
        <w:rPr>
          <w:sz w:val="28"/>
          <w:szCs w:val="28"/>
          <w:shd w:val="clear" w:color="auto" w:fill="FFFFFF"/>
        </w:rPr>
        <w:t xml:space="preserve">- </w:t>
      </w:r>
      <w:r w:rsidR="00780AF2">
        <w:rPr>
          <w:color w:val="000000"/>
          <w:sz w:val="28"/>
          <w:szCs w:val="28"/>
        </w:rPr>
        <w:t>КОМПАС -3D LT V21</w:t>
      </w:r>
      <w:r w:rsidRPr="00924196">
        <w:rPr>
          <w:color w:val="000000"/>
          <w:sz w:val="28"/>
          <w:szCs w:val="28"/>
        </w:rPr>
        <w:t xml:space="preserve"> (лицензия № V.14: 554033531).</w:t>
      </w:r>
    </w:p>
    <w:p w14:paraId="4BE4B00C" w14:textId="77777777" w:rsidR="001439AC" w:rsidRDefault="001439AC" w:rsidP="001439AC">
      <w:pPr>
        <w:pStyle w:val="msonormalbullet2gi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both"/>
        <w:rPr>
          <w:sz w:val="28"/>
          <w:szCs w:val="28"/>
        </w:rPr>
      </w:pPr>
    </w:p>
    <w:p w14:paraId="1F42A0B1" w14:textId="77777777" w:rsidR="001439AC" w:rsidRPr="00C32F78" w:rsidRDefault="001439AC" w:rsidP="001439AC">
      <w:pPr>
        <w:pStyle w:val="msonormalbullet2gi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b/>
          <w:bCs/>
          <w:sz w:val="28"/>
          <w:szCs w:val="28"/>
        </w:rPr>
      </w:pPr>
      <w:r w:rsidRPr="00C32F78">
        <w:rPr>
          <w:b/>
          <w:bCs/>
          <w:sz w:val="28"/>
          <w:szCs w:val="28"/>
        </w:rPr>
        <w:t>3.2. Информационное обеспечение обучения</w:t>
      </w:r>
    </w:p>
    <w:p w14:paraId="5A1B6218" w14:textId="77777777" w:rsidR="001439AC" w:rsidRPr="00C32F78" w:rsidRDefault="001439AC" w:rsidP="001439AC">
      <w:pPr>
        <w:pStyle w:val="msonormalbullet2gi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both"/>
        <w:rPr>
          <w:b/>
          <w:bCs/>
          <w:sz w:val="28"/>
          <w:szCs w:val="28"/>
        </w:rPr>
      </w:pPr>
    </w:p>
    <w:p w14:paraId="678F0A9C" w14:textId="77777777" w:rsidR="001439AC" w:rsidRPr="00C32F78" w:rsidRDefault="001439AC" w:rsidP="001439AC">
      <w:pPr>
        <w:suppressAutoHyphens/>
        <w:ind w:left="426" w:firstLine="709"/>
        <w:jc w:val="both"/>
        <w:rPr>
          <w:sz w:val="28"/>
          <w:szCs w:val="28"/>
        </w:rPr>
      </w:pPr>
      <w:r w:rsidRPr="00C32F78">
        <w:rPr>
          <w:sz w:val="28"/>
          <w:szCs w:val="28"/>
        </w:rPr>
        <w:t>Для реализации программы библиотечный фонд имеет печатные   и электронные образовательные и информационные ресурсы, рекомендуемые для использования в образовательном процессе:</w:t>
      </w:r>
    </w:p>
    <w:p w14:paraId="7596DEFB" w14:textId="77777777" w:rsidR="001439AC" w:rsidRDefault="001439AC" w:rsidP="00143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contextualSpacing/>
        <w:jc w:val="both"/>
        <w:rPr>
          <w:b/>
          <w:bCs/>
          <w:sz w:val="28"/>
          <w:szCs w:val="28"/>
        </w:rPr>
      </w:pPr>
      <w:r w:rsidRPr="00933FF7">
        <w:rPr>
          <w:b/>
          <w:bCs/>
          <w:sz w:val="28"/>
          <w:szCs w:val="28"/>
        </w:rPr>
        <w:t>Основные источники:</w:t>
      </w:r>
    </w:p>
    <w:p w14:paraId="37F53AFF" w14:textId="77777777" w:rsidR="001439AC" w:rsidRPr="00B07E1C" w:rsidRDefault="001439AC" w:rsidP="001439AC">
      <w:pPr>
        <w:pStyle w:val="ab"/>
        <w:widowControl w:val="0"/>
        <w:numPr>
          <w:ilvl w:val="0"/>
          <w:numId w:val="22"/>
        </w:numPr>
        <w:suppressAutoHyphens w:val="0"/>
        <w:ind w:right="-108"/>
        <w:contextualSpacing/>
        <w:jc w:val="both"/>
        <w:rPr>
          <w:sz w:val="28"/>
        </w:rPr>
      </w:pPr>
      <w:r w:rsidRPr="003D2F24">
        <w:rPr>
          <w:sz w:val="28"/>
        </w:rPr>
        <w:t>Боресков, А. В.  </w:t>
      </w:r>
      <w:r w:rsidR="00314D3F">
        <w:rPr>
          <w:sz w:val="28"/>
        </w:rPr>
        <w:t xml:space="preserve">Элементы САПР в профессиональной </w:t>
      </w:r>
      <w:proofErr w:type="gramStart"/>
      <w:r w:rsidR="00314D3F">
        <w:rPr>
          <w:sz w:val="28"/>
        </w:rPr>
        <w:t>деятельности</w:t>
      </w:r>
      <w:r w:rsidRPr="003D2F24">
        <w:rPr>
          <w:sz w:val="28"/>
        </w:rPr>
        <w:t> :</w:t>
      </w:r>
      <w:proofErr w:type="gramEnd"/>
      <w:r w:rsidRPr="003D2F24">
        <w:rPr>
          <w:sz w:val="28"/>
        </w:rPr>
        <w:t xml:space="preserve"> учебник и практикум для среднего </w:t>
      </w:r>
      <w:r w:rsidRPr="00B07E1C">
        <w:rPr>
          <w:sz w:val="28"/>
        </w:rPr>
        <w:t>профессионального образования / А. В. Боресков, Е. В. </w:t>
      </w:r>
      <w:proofErr w:type="spellStart"/>
      <w:r w:rsidRPr="00B07E1C">
        <w:rPr>
          <w:sz w:val="28"/>
        </w:rPr>
        <w:t>Шикин</w:t>
      </w:r>
      <w:proofErr w:type="spellEnd"/>
      <w:r w:rsidRPr="00B07E1C">
        <w:rPr>
          <w:sz w:val="28"/>
        </w:rPr>
        <w:t xml:space="preserve">. — </w:t>
      </w:r>
      <w:proofErr w:type="gramStart"/>
      <w:r w:rsidRPr="00B07E1C">
        <w:rPr>
          <w:sz w:val="28"/>
        </w:rPr>
        <w:t>Москва</w:t>
      </w:r>
      <w:r w:rsidR="00790F62">
        <w:rPr>
          <w:sz w:val="28"/>
        </w:rPr>
        <w:t> :</w:t>
      </w:r>
      <w:proofErr w:type="gramEnd"/>
      <w:r w:rsidR="00790F62">
        <w:rPr>
          <w:sz w:val="28"/>
        </w:rPr>
        <w:t xml:space="preserve"> Издательство </w:t>
      </w:r>
      <w:proofErr w:type="spellStart"/>
      <w:r w:rsidR="00790F62">
        <w:rPr>
          <w:sz w:val="28"/>
        </w:rPr>
        <w:t>Юрайт</w:t>
      </w:r>
      <w:proofErr w:type="spellEnd"/>
      <w:r w:rsidR="00790F62">
        <w:rPr>
          <w:sz w:val="28"/>
        </w:rPr>
        <w:t>, 2024</w:t>
      </w:r>
      <w:r w:rsidRPr="00B07E1C">
        <w:rPr>
          <w:sz w:val="28"/>
        </w:rPr>
        <w:t xml:space="preserve">. — 219 с. — (Профессиональное образование). — ISBN 978-5-534-11630-4. — </w:t>
      </w:r>
      <w:proofErr w:type="gramStart"/>
      <w:r w:rsidRPr="00B07E1C">
        <w:rPr>
          <w:sz w:val="28"/>
        </w:rPr>
        <w:t>Текст :</w:t>
      </w:r>
      <w:proofErr w:type="gramEnd"/>
      <w:r w:rsidRPr="00B07E1C">
        <w:rPr>
          <w:sz w:val="28"/>
        </w:rPr>
        <w:t xml:space="preserve"> электронный // ЭБС </w:t>
      </w:r>
      <w:proofErr w:type="spellStart"/>
      <w:r w:rsidRPr="00B07E1C">
        <w:rPr>
          <w:sz w:val="28"/>
        </w:rPr>
        <w:t>Юрайт</w:t>
      </w:r>
      <w:proofErr w:type="spellEnd"/>
      <w:r w:rsidRPr="00B07E1C">
        <w:rPr>
          <w:sz w:val="28"/>
        </w:rPr>
        <w:t xml:space="preserve"> [сайт]. — URL: </w:t>
      </w:r>
      <w:hyperlink r:id="rId10" w:history="1">
        <w:r w:rsidRPr="00B07E1C">
          <w:rPr>
            <w:sz w:val="28"/>
          </w:rPr>
          <w:t>https://urait.ru/bcode/457139</w:t>
        </w:r>
      </w:hyperlink>
    </w:p>
    <w:p w14:paraId="55E50D32" w14:textId="77777777" w:rsidR="001439AC" w:rsidRPr="00B07E1C" w:rsidRDefault="001439AC" w:rsidP="001439AC">
      <w:pPr>
        <w:pStyle w:val="ab"/>
        <w:numPr>
          <w:ilvl w:val="0"/>
          <w:numId w:val="22"/>
        </w:numPr>
        <w:suppressAutoHyphens w:val="0"/>
        <w:contextualSpacing/>
        <w:jc w:val="both"/>
        <w:rPr>
          <w:b/>
          <w:bCs/>
          <w:sz w:val="32"/>
          <w:szCs w:val="28"/>
        </w:rPr>
      </w:pPr>
      <w:proofErr w:type="spellStart"/>
      <w:r w:rsidRPr="00B07E1C">
        <w:rPr>
          <w:sz w:val="28"/>
        </w:rPr>
        <w:t>Шульдова</w:t>
      </w:r>
      <w:proofErr w:type="spellEnd"/>
      <w:r w:rsidRPr="00B07E1C">
        <w:rPr>
          <w:sz w:val="28"/>
        </w:rPr>
        <w:t xml:space="preserve">, С. Г. </w:t>
      </w:r>
      <w:r w:rsidR="00314D3F">
        <w:rPr>
          <w:sz w:val="28"/>
        </w:rPr>
        <w:t xml:space="preserve">Элементы САПР в профессиональной </w:t>
      </w:r>
      <w:proofErr w:type="gramStart"/>
      <w:r w:rsidR="00314D3F">
        <w:rPr>
          <w:sz w:val="28"/>
        </w:rPr>
        <w:t>деятельности</w:t>
      </w:r>
      <w:r w:rsidRPr="00B07E1C">
        <w:rPr>
          <w:sz w:val="28"/>
        </w:rPr>
        <w:t xml:space="preserve"> :</w:t>
      </w:r>
      <w:proofErr w:type="gramEnd"/>
      <w:r w:rsidRPr="00B07E1C">
        <w:rPr>
          <w:sz w:val="28"/>
        </w:rPr>
        <w:t xml:space="preserve"> учебное пособие / С. Г</w:t>
      </w:r>
      <w:r w:rsidR="00790F62">
        <w:rPr>
          <w:sz w:val="28"/>
        </w:rPr>
        <w:t xml:space="preserve">. </w:t>
      </w:r>
      <w:proofErr w:type="spellStart"/>
      <w:r w:rsidR="00790F62">
        <w:rPr>
          <w:sz w:val="28"/>
        </w:rPr>
        <w:t>Шульдова</w:t>
      </w:r>
      <w:proofErr w:type="spellEnd"/>
      <w:r w:rsidR="00790F62">
        <w:rPr>
          <w:sz w:val="28"/>
        </w:rPr>
        <w:t xml:space="preserve">. - </w:t>
      </w:r>
      <w:proofErr w:type="gramStart"/>
      <w:r w:rsidR="00790F62">
        <w:rPr>
          <w:sz w:val="28"/>
        </w:rPr>
        <w:t>Минск :</w:t>
      </w:r>
      <w:proofErr w:type="gramEnd"/>
      <w:r w:rsidR="00790F62">
        <w:rPr>
          <w:sz w:val="28"/>
        </w:rPr>
        <w:t xml:space="preserve"> РИПО, 2024</w:t>
      </w:r>
      <w:r w:rsidRPr="00B07E1C">
        <w:rPr>
          <w:sz w:val="28"/>
        </w:rPr>
        <w:t xml:space="preserve">. - 299 с. - ISBN 978-985-503-987-8. - </w:t>
      </w:r>
      <w:proofErr w:type="gramStart"/>
      <w:r w:rsidRPr="00B07E1C">
        <w:rPr>
          <w:sz w:val="28"/>
        </w:rPr>
        <w:t>Текст :</w:t>
      </w:r>
      <w:proofErr w:type="gramEnd"/>
      <w:r w:rsidRPr="00B07E1C">
        <w:rPr>
          <w:sz w:val="28"/>
        </w:rPr>
        <w:t xml:space="preserve"> электронный. - URL: </w:t>
      </w:r>
      <w:hyperlink r:id="rId11" w:history="1">
        <w:r w:rsidRPr="00B07E1C">
          <w:rPr>
            <w:rStyle w:val="a8"/>
            <w:color w:val="auto"/>
            <w:sz w:val="28"/>
            <w:u w:val="none"/>
          </w:rPr>
          <w:t>https://znanium.com/catalog/product/1214804</w:t>
        </w:r>
      </w:hyperlink>
    </w:p>
    <w:p w14:paraId="4F3818B8" w14:textId="77777777" w:rsidR="001439AC" w:rsidRPr="00B07E1C" w:rsidRDefault="001439AC" w:rsidP="001439AC">
      <w:pPr>
        <w:pStyle w:val="ab"/>
        <w:ind w:left="862"/>
        <w:jc w:val="both"/>
        <w:rPr>
          <w:b/>
          <w:bCs/>
          <w:sz w:val="32"/>
          <w:szCs w:val="28"/>
        </w:rPr>
      </w:pPr>
    </w:p>
    <w:p w14:paraId="361937B7" w14:textId="77777777" w:rsidR="001439AC" w:rsidRPr="00B07E1C" w:rsidRDefault="001439AC" w:rsidP="001439AC">
      <w:pPr>
        <w:ind w:left="142"/>
        <w:contextualSpacing/>
        <w:jc w:val="both"/>
        <w:rPr>
          <w:b/>
          <w:bCs/>
          <w:sz w:val="28"/>
          <w:szCs w:val="28"/>
        </w:rPr>
      </w:pPr>
      <w:r w:rsidRPr="00B07E1C">
        <w:rPr>
          <w:b/>
          <w:bCs/>
          <w:sz w:val="28"/>
          <w:szCs w:val="28"/>
        </w:rPr>
        <w:t>Дополнительные источники:</w:t>
      </w:r>
    </w:p>
    <w:p w14:paraId="007B3E67" w14:textId="77777777" w:rsidR="007039A9" w:rsidRDefault="001439AC" w:rsidP="001439AC">
      <w:pPr>
        <w:pStyle w:val="msonormalbullet2gif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both"/>
      </w:pPr>
      <w:r w:rsidRPr="00B07E1C">
        <w:rPr>
          <w:sz w:val="28"/>
        </w:rPr>
        <w:t>Инженерная 3D-</w:t>
      </w:r>
      <w:r w:rsidR="00314D3F">
        <w:rPr>
          <w:sz w:val="28"/>
        </w:rPr>
        <w:t xml:space="preserve">Элементы САПР в профессиональной </w:t>
      </w:r>
      <w:proofErr w:type="gramStart"/>
      <w:r w:rsidR="00314D3F">
        <w:rPr>
          <w:sz w:val="28"/>
        </w:rPr>
        <w:t>деятельности</w:t>
      </w:r>
      <w:r w:rsidRPr="00B07E1C">
        <w:rPr>
          <w:sz w:val="28"/>
        </w:rPr>
        <w:t> :</w:t>
      </w:r>
      <w:proofErr w:type="gramEnd"/>
      <w:r w:rsidRPr="00B07E1C">
        <w:rPr>
          <w:sz w:val="28"/>
        </w:rPr>
        <w:t xml:space="preserve"> учебник и практикум для академического бакалавриата /А. Л. Хейфец, А. Н. </w:t>
      </w:r>
      <w:proofErr w:type="spellStart"/>
      <w:r w:rsidRPr="00B07E1C">
        <w:rPr>
          <w:sz w:val="28"/>
        </w:rPr>
        <w:t>Логиновский</w:t>
      </w:r>
      <w:proofErr w:type="spellEnd"/>
      <w:r w:rsidRPr="00B07E1C">
        <w:rPr>
          <w:sz w:val="28"/>
        </w:rPr>
        <w:t xml:space="preserve">, И. В. Буторина, В. Н. Васильева ; под редакцией А. Л. Хейфеца. — 3-е изд., </w:t>
      </w:r>
      <w:proofErr w:type="spellStart"/>
      <w:r w:rsidRPr="00B07E1C">
        <w:rPr>
          <w:sz w:val="28"/>
        </w:rPr>
        <w:t>перераб</w:t>
      </w:r>
      <w:proofErr w:type="spellEnd"/>
      <w:r w:rsidRPr="00B07E1C">
        <w:rPr>
          <w:sz w:val="28"/>
        </w:rPr>
        <w:t xml:space="preserve">. и доп. — </w:t>
      </w:r>
      <w:proofErr w:type="gramStart"/>
      <w:r w:rsidRPr="00B07E1C">
        <w:rPr>
          <w:sz w:val="28"/>
        </w:rPr>
        <w:t>М</w:t>
      </w:r>
      <w:r w:rsidR="00790F62">
        <w:rPr>
          <w:sz w:val="28"/>
        </w:rPr>
        <w:t>осква :</w:t>
      </w:r>
      <w:proofErr w:type="gramEnd"/>
      <w:r w:rsidR="00790F62">
        <w:rPr>
          <w:sz w:val="28"/>
        </w:rPr>
        <w:t xml:space="preserve"> Издательство </w:t>
      </w:r>
      <w:proofErr w:type="spellStart"/>
      <w:r w:rsidR="00790F62">
        <w:rPr>
          <w:sz w:val="28"/>
        </w:rPr>
        <w:t>Юрайт</w:t>
      </w:r>
      <w:proofErr w:type="spellEnd"/>
      <w:r w:rsidR="00790F62">
        <w:rPr>
          <w:sz w:val="28"/>
        </w:rPr>
        <w:t>, 2024</w:t>
      </w:r>
      <w:r w:rsidRPr="00B07E1C">
        <w:rPr>
          <w:sz w:val="28"/>
        </w:rPr>
        <w:t xml:space="preserve">. — 602 с. — (Бакалавр. Академический курс). — ISBN 978-5-534-03620-6. — </w:t>
      </w:r>
      <w:proofErr w:type="gramStart"/>
      <w:r w:rsidRPr="00B07E1C">
        <w:rPr>
          <w:sz w:val="28"/>
        </w:rPr>
        <w:t>Текст :</w:t>
      </w:r>
      <w:proofErr w:type="gramEnd"/>
      <w:r w:rsidRPr="00B07E1C">
        <w:rPr>
          <w:sz w:val="28"/>
        </w:rPr>
        <w:t xml:space="preserve"> электронный // ЭБС </w:t>
      </w:r>
      <w:proofErr w:type="spellStart"/>
      <w:r w:rsidRPr="00B07E1C">
        <w:rPr>
          <w:sz w:val="28"/>
        </w:rPr>
        <w:t>Юрайт</w:t>
      </w:r>
      <w:proofErr w:type="spellEnd"/>
      <w:r w:rsidRPr="00B07E1C">
        <w:rPr>
          <w:sz w:val="28"/>
        </w:rPr>
        <w:t xml:space="preserve"> [сайт]. —URL: </w:t>
      </w:r>
      <w:hyperlink r:id="rId12" w:history="1">
        <w:r w:rsidRPr="00B07E1C">
          <w:rPr>
            <w:sz w:val="28"/>
          </w:rPr>
          <w:t>https://urait.ru/bcode/404452</w:t>
        </w:r>
      </w:hyperlink>
      <w:r w:rsidRPr="005126ED">
        <w:t> </w:t>
      </w:r>
    </w:p>
    <w:p w14:paraId="13159D82" w14:textId="77777777" w:rsidR="006637F3" w:rsidRDefault="006637F3" w:rsidP="006637F3">
      <w:pPr>
        <w:pStyle w:val="msonormalbullet2gi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both"/>
      </w:pPr>
    </w:p>
    <w:p w14:paraId="3F483E86" w14:textId="77777777" w:rsidR="006637F3" w:rsidRDefault="006637F3" w:rsidP="006637F3">
      <w:pPr>
        <w:pStyle w:val="msonormalbullet2gi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both"/>
      </w:pPr>
    </w:p>
    <w:p w14:paraId="519365CB" w14:textId="77777777" w:rsidR="007039A9" w:rsidRPr="007039A9" w:rsidRDefault="007039A9" w:rsidP="007039A9">
      <w:pPr>
        <w:rPr>
          <w:lang w:eastAsia="ar-SA"/>
        </w:rPr>
      </w:pPr>
    </w:p>
    <w:p w14:paraId="1EB50D71" w14:textId="77777777" w:rsidR="001439AC" w:rsidRDefault="001439AC" w:rsidP="006637F3">
      <w:pPr>
        <w:pStyle w:val="msonormalbullet2gi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 КОНТРОЛЬ И ОЦЕНКА РЕЗУЛЬТАТОВ ОСВОЕНИЯ</w:t>
      </w:r>
    </w:p>
    <w:p w14:paraId="22D162B9" w14:textId="77777777" w:rsidR="001439AC" w:rsidRDefault="001439AC" w:rsidP="001439AC">
      <w:pPr>
        <w:pStyle w:val="msonormalbullet2gi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УЧЕБНОЙ ДИСЦИПЛИНЫ</w:t>
      </w:r>
    </w:p>
    <w:p w14:paraId="55C50F4C" w14:textId="77777777" w:rsidR="001439AC" w:rsidRDefault="001439AC" w:rsidP="001439AC">
      <w:pPr>
        <w:pStyle w:val="msonormalbullet2gif"/>
        <w:spacing w:before="0" w:after="0"/>
        <w:ind w:firstLine="720"/>
        <w:jc w:val="both"/>
        <w:rPr>
          <w:sz w:val="28"/>
          <w:szCs w:val="28"/>
        </w:rPr>
      </w:pPr>
    </w:p>
    <w:p w14:paraId="03E8CA61" w14:textId="77777777" w:rsidR="001439AC" w:rsidRPr="00450F25" w:rsidRDefault="001439AC" w:rsidP="003F0D88">
      <w:pPr>
        <w:tabs>
          <w:tab w:val="num" w:pos="0"/>
        </w:tabs>
        <w:ind w:firstLine="567"/>
        <w:jc w:val="both"/>
        <w:rPr>
          <w:bCs/>
          <w:sz w:val="28"/>
          <w:szCs w:val="28"/>
          <w:lang w:eastAsia="ar-SA"/>
        </w:rPr>
      </w:pPr>
      <w:r w:rsidRPr="00450F25">
        <w:rPr>
          <w:bCs/>
          <w:sz w:val="28"/>
          <w:szCs w:val="28"/>
          <w:lang w:eastAsia="ar-SA"/>
        </w:rPr>
        <w:t>Контроль и оценка результатов освоения учебной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заданий.</w:t>
      </w:r>
    </w:p>
    <w:p w14:paraId="14A890B5" w14:textId="77777777" w:rsidR="001439AC" w:rsidRPr="00450F25" w:rsidRDefault="001439AC" w:rsidP="003F0D88">
      <w:pPr>
        <w:tabs>
          <w:tab w:val="num" w:pos="0"/>
        </w:tabs>
        <w:ind w:firstLine="567"/>
        <w:jc w:val="both"/>
        <w:rPr>
          <w:bCs/>
          <w:sz w:val="28"/>
          <w:szCs w:val="28"/>
          <w:lang w:eastAsia="ar-SA"/>
        </w:rPr>
      </w:pPr>
      <w:r w:rsidRPr="00450F25">
        <w:rPr>
          <w:bCs/>
          <w:sz w:val="28"/>
          <w:szCs w:val="28"/>
          <w:lang w:eastAsia="ar-SA"/>
        </w:rPr>
        <w:t>Оценка качества освоения учебной программы включает текущий контроль успеваем</w:t>
      </w:r>
      <w:r w:rsidR="00773E54">
        <w:rPr>
          <w:bCs/>
          <w:sz w:val="28"/>
          <w:szCs w:val="28"/>
          <w:lang w:eastAsia="ar-SA"/>
        </w:rPr>
        <w:t xml:space="preserve">ости, промежуточную аттестацию </w:t>
      </w:r>
      <w:r w:rsidRPr="00450F25">
        <w:rPr>
          <w:bCs/>
          <w:sz w:val="28"/>
          <w:szCs w:val="28"/>
          <w:lang w:eastAsia="ar-SA"/>
        </w:rPr>
        <w:t>по итогам освоения дисциплины.</w:t>
      </w:r>
    </w:p>
    <w:p w14:paraId="21C41C57" w14:textId="77777777" w:rsidR="00FB717E" w:rsidRDefault="001439AC" w:rsidP="003F0D88">
      <w:pPr>
        <w:tabs>
          <w:tab w:val="num" w:pos="0"/>
        </w:tabs>
        <w:ind w:firstLine="567"/>
        <w:jc w:val="both"/>
        <w:rPr>
          <w:bCs/>
          <w:sz w:val="28"/>
          <w:szCs w:val="28"/>
          <w:lang w:eastAsia="ar-SA"/>
        </w:rPr>
      </w:pPr>
      <w:r w:rsidRPr="00450F25">
        <w:rPr>
          <w:bCs/>
          <w:sz w:val="28"/>
          <w:szCs w:val="28"/>
          <w:lang w:eastAsia="ar-SA"/>
        </w:rPr>
        <w:t>Текущий контроль проводится в форме устного опроса и письменного опроса.</w:t>
      </w:r>
    </w:p>
    <w:p w14:paraId="7B7FEC00" w14:textId="77777777" w:rsidR="001439AC" w:rsidRDefault="001439AC" w:rsidP="003F0D88">
      <w:pPr>
        <w:tabs>
          <w:tab w:val="num" w:pos="0"/>
        </w:tabs>
        <w:ind w:firstLine="567"/>
        <w:jc w:val="both"/>
        <w:rPr>
          <w:bCs/>
          <w:sz w:val="28"/>
          <w:szCs w:val="28"/>
          <w:lang w:eastAsia="ar-SA"/>
        </w:rPr>
      </w:pPr>
      <w:r w:rsidRPr="00450F25">
        <w:rPr>
          <w:bCs/>
          <w:sz w:val="28"/>
          <w:szCs w:val="28"/>
          <w:lang w:eastAsia="ar-SA"/>
        </w:rPr>
        <w:t xml:space="preserve">Промежуточная аттестация проводится в форме </w:t>
      </w:r>
      <w:r w:rsidR="002E33B0">
        <w:rPr>
          <w:bCs/>
          <w:sz w:val="28"/>
          <w:szCs w:val="28"/>
          <w:lang w:eastAsia="ar-SA"/>
        </w:rPr>
        <w:t>дифференцированного зачета в 4</w:t>
      </w:r>
      <w:r>
        <w:rPr>
          <w:bCs/>
          <w:sz w:val="28"/>
          <w:szCs w:val="28"/>
          <w:lang w:eastAsia="ar-SA"/>
        </w:rPr>
        <w:t xml:space="preserve"> семестре. </w:t>
      </w:r>
    </w:p>
    <w:p w14:paraId="758DB741" w14:textId="77777777" w:rsidR="00FB717E" w:rsidRDefault="00FB717E" w:rsidP="001439AC">
      <w:pPr>
        <w:jc w:val="both"/>
        <w:rPr>
          <w:bCs/>
          <w:sz w:val="28"/>
          <w:szCs w:val="28"/>
          <w:lang w:eastAsia="ar-SA"/>
        </w:rPr>
      </w:pPr>
    </w:p>
    <w:tbl>
      <w:tblPr>
        <w:tblW w:w="53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3"/>
        <w:gridCol w:w="4252"/>
        <w:gridCol w:w="2243"/>
      </w:tblGrid>
      <w:tr w:rsidR="00FB717E" w:rsidRPr="006B3BDD" w14:paraId="46B148E5" w14:textId="77777777" w:rsidTr="00FC5FC3">
        <w:tc>
          <w:tcPr>
            <w:tcW w:w="1852" w:type="pct"/>
          </w:tcPr>
          <w:p w14:paraId="58BC312C" w14:textId="77777777" w:rsidR="00FB717E" w:rsidRPr="009C282C" w:rsidRDefault="00FB717E" w:rsidP="00017262">
            <w:pPr>
              <w:rPr>
                <w:b/>
                <w:bCs/>
              </w:rPr>
            </w:pPr>
            <w:r w:rsidRPr="009C282C">
              <w:rPr>
                <w:b/>
                <w:bCs/>
              </w:rPr>
              <w:t>Результаты обучения</w:t>
            </w:r>
          </w:p>
        </w:tc>
        <w:tc>
          <w:tcPr>
            <w:tcW w:w="2060" w:type="pct"/>
          </w:tcPr>
          <w:p w14:paraId="46B748DD" w14:textId="77777777" w:rsidR="00FB717E" w:rsidRPr="009C282C" w:rsidRDefault="00FB717E" w:rsidP="00017262">
            <w:pPr>
              <w:rPr>
                <w:b/>
                <w:bCs/>
              </w:rPr>
            </w:pPr>
            <w:r w:rsidRPr="009C282C">
              <w:rPr>
                <w:b/>
                <w:bCs/>
              </w:rPr>
              <w:t>Критерии оценки</w:t>
            </w:r>
          </w:p>
        </w:tc>
        <w:tc>
          <w:tcPr>
            <w:tcW w:w="1087" w:type="pct"/>
          </w:tcPr>
          <w:p w14:paraId="00732500" w14:textId="77777777" w:rsidR="00FB717E" w:rsidRPr="00742288" w:rsidRDefault="00FB717E" w:rsidP="00017262">
            <w:pPr>
              <w:jc w:val="center"/>
              <w:rPr>
                <w:b/>
                <w:bCs/>
                <w:iCs/>
              </w:rPr>
            </w:pPr>
            <w:r w:rsidRPr="00742288">
              <w:rPr>
                <w:b/>
                <w:bCs/>
                <w:iCs/>
              </w:rPr>
              <w:t xml:space="preserve">Формы и методы </w:t>
            </w:r>
          </w:p>
          <w:p w14:paraId="5C5F14E4" w14:textId="77777777" w:rsidR="00FB717E" w:rsidRPr="00C51D72" w:rsidRDefault="00FB717E" w:rsidP="00017262">
            <w:pPr>
              <w:jc w:val="center"/>
              <w:rPr>
                <w:b/>
                <w:bCs/>
                <w:iCs/>
              </w:rPr>
            </w:pPr>
            <w:r w:rsidRPr="00742288">
              <w:rPr>
                <w:b/>
                <w:bCs/>
                <w:iCs/>
              </w:rPr>
              <w:t>контроля и оценки</w:t>
            </w:r>
          </w:p>
        </w:tc>
      </w:tr>
      <w:tr w:rsidR="00FB717E" w:rsidRPr="006B3BDD" w14:paraId="64DD2674" w14:textId="77777777" w:rsidTr="00FC5FC3">
        <w:trPr>
          <w:trHeight w:val="5092"/>
        </w:trPr>
        <w:tc>
          <w:tcPr>
            <w:tcW w:w="1852" w:type="pct"/>
          </w:tcPr>
          <w:p w14:paraId="1A4644DF" w14:textId="77777777" w:rsidR="00FB717E" w:rsidRPr="00003980" w:rsidRDefault="00FB717E" w:rsidP="00FB717E">
            <w:pPr>
              <w:rPr>
                <w:bCs/>
              </w:rPr>
            </w:pPr>
            <w:r w:rsidRPr="00003980">
              <w:rPr>
                <w:bCs/>
              </w:rPr>
              <w:t>Знать:</w:t>
            </w:r>
          </w:p>
          <w:p w14:paraId="14CCE406" w14:textId="77777777" w:rsidR="00FB717E" w:rsidRPr="00FB717E" w:rsidRDefault="00FB717E" w:rsidP="00FB717E">
            <w:pPr>
              <w:rPr>
                <w:bCs/>
              </w:rPr>
            </w:pPr>
            <w:r w:rsidRPr="00FB717E">
              <w:rPr>
                <w:bCs/>
              </w:rPr>
              <w:t xml:space="preserve">З1 способы графического представления технологического оборудования и выполнения технологических схем; </w:t>
            </w:r>
          </w:p>
          <w:p w14:paraId="135478D3" w14:textId="77777777" w:rsidR="00FB717E" w:rsidRPr="00FB717E" w:rsidRDefault="00FB717E" w:rsidP="00FB717E">
            <w:pPr>
              <w:rPr>
                <w:bCs/>
              </w:rPr>
            </w:pPr>
            <w:r w:rsidRPr="00FB717E">
              <w:rPr>
                <w:bCs/>
              </w:rPr>
              <w:t>З2 требования стандартов Единой системы конструкторской документации (далее - ЕСКД) и Единой системы технологической документации (далее - ЕСТД) к оформлению и составлению чертежей и схем.</w:t>
            </w:r>
          </w:p>
          <w:p w14:paraId="2AABE46F" w14:textId="77777777" w:rsidR="00003980" w:rsidRPr="00003980" w:rsidRDefault="00003980" w:rsidP="0000398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03980">
              <w:rPr>
                <w:bCs/>
              </w:rPr>
              <w:t>ОК 01 Выбирать способы решения задач профессиональной деятельности, применительно к различным контекстам.</w:t>
            </w:r>
          </w:p>
          <w:p w14:paraId="1F674F7E" w14:textId="77777777" w:rsidR="00003980" w:rsidRPr="00003980" w:rsidRDefault="00FC1F56" w:rsidP="0000398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ПК 1.3</w:t>
            </w:r>
            <w:r w:rsidR="00003980" w:rsidRPr="00003980">
              <w:rPr>
                <w:bCs/>
              </w:rPr>
              <w:t xml:space="preserve">. </w:t>
            </w:r>
            <w:r>
              <w:rPr>
                <w:bCs/>
              </w:rPr>
              <w:t>Производить оценку состояния промышленного (технологического) оборудования после выполнения наладочных работ, контроль технического состояния оборудования при вводе в эксплуатацию</w:t>
            </w:r>
          </w:p>
          <w:p w14:paraId="59614E18" w14:textId="77777777" w:rsidR="00FB717E" w:rsidRPr="00B577A2" w:rsidRDefault="00FB717E" w:rsidP="00FB717E">
            <w:pPr>
              <w:rPr>
                <w:bCs/>
              </w:rPr>
            </w:pPr>
            <w:r>
              <w:rPr>
                <w:bCs/>
              </w:rPr>
              <w:t xml:space="preserve">ЛР 4 </w:t>
            </w:r>
            <w:r w:rsidRPr="00B577A2">
              <w:rPr>
                <w:bCs/>
              </w:rPr>
              <w:t xml:space="preserve">Проявляющий и демонстрирующий уважение к труду человека, осознающий ценность собственного труда и труда других людей. Экономически активный, ориентированный на осознанный выбор сферы профессиональной </w:t>
            </w:r>
            <w:r w:rsidRPr="00B577A2">
              <w:rPr>
                <w:bCs/>
              </w:rPr>
              <w:lastRenderedPageBreak/>
              <w:t xml:space="preserve">деятельности с учетом личных жизненных планов, потребностей своей семьи, российского общества. Выражающий осознанную готовность к получению профессионального образования, к непрерывному образованию в течение жизни Демонстрирующий позитивное отношение </w:t>
            </w:r>
            <w:r w:rsidRPr="00B577A2">
              <w:rPr>
                <w:bCs/>
              </w:rPr>
              <w:br/>
              <w:t>к регулированию трудовых отношений. Ориентированный на самообразование и профессиональную переподготовку в условиях смены технологического уклада и сопутствующих социальных перемен. Стремящийся к формированию в сетевой среде личностно и профессионального конструктивного «цифрового следа»</w:t>
            </w:r>
          </w:p>
          <w:p w14:paraId="04FDC6D7" w14:textId="77777777" w:rsidR="00FB717E" w:rsidRPr="00B577A2" w:rsidRDefault="00FB717E" w:rsidP="00FB717E">
            <w:pPr>
              <w:rPr>
                <w:bCs/>
              </w:rPr>
            </w:pPr>
            <w:r w:rsidRPr="00B577A2">
              <w:rPr>
                <w:bCs/>
              </w:rPr>
              <w:t>ЛР 6 Ориентированный на профессиональные достижения, деятельно выражающий познавательные интересы с учетом своих способностей, образовательного и профессионального маршрута, выбранной квалификации</w:t>
            </w:r>
          </w:p>
          <w:p w14:paraId="16C1CA99" w14:textId="77777777" w:rsidR="00FB717E" w:rsidRPr="00B577A2" w:rsidRDefault="00FB717E" w:rsidP="00FB717E">
            <w:pPr>
              <w:rPr>
                <w:bCs/>
              </w:rPr>
            </w:pPr>
            <w:r w:rsidRPr="00B577A2">
              <w:rPr>
                <w:bCs/>
              </w:rPr>
              <w:t>ЛР 13 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      </w:r>
          </w:p>
          <w:p w14:paraId="238614AB" w14:textId="77777777" w:rsidR="00FB717E" w:rsidRPr="009C282C" w:rsidRDefault="00FB717E" w:rsidP="00FB717E">
            <w:pPr>
              <w:rPr>
                <w:bCs/>
              </w:rPr>
            </w:pPr>
            <w:r w:rsidRPr="00B577A2">
              <w:rPr>
                <w:bCs/>
              </w:rPr>
              <w:t>ЛР 14 Проявляющий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060" w:type="pct"/>
          </w:tcPr>
          <w:p w14:paraId="69D3A9BA" w14:textId="77777777" w:rsidR="00FB717E" w:rsidRPr="009C282C" w:rsidRDefault="00FB717E" w:rsidP="00017262">
            <w:pPr>
              <w:rPr>
                <w:bCs/>
              </w:rPr>
            </w:pPr>
            <w:r w:rsidRPr="009C282C">
              <w:rPr>
                <w:bCs/>
              </w:rPr>
              <w:lastRenderedPageBreak/>
              <w:t>Перечисляет способы графического представления объектов;</w:t>
            </w:r>
          </w:p>
          <w:p w14:paraId="78233AF4" w14:textId="77777777" w:rsidR="00FB717E" w:rsidRPr="009C282C" w:rsidRDefault="00FB717E" w:rsidP="00017262">
            <w:pPr>
              <w:rPr>
                <w:bCs/>
              </w:rPr>
            </w:pPr>
            <w:r w:rsidRPr="009C282C">
              <w:rPr>
                <w:bCs/>
              </w:rPr>
              <w:t>Перечисляет условные обозначения;</w:t>
            </w:r>
          </w:p>
          <w:p w14:paraId="7A99A28A" w14:textId="77777777" w:rsidR="00FB717E" w:rsidRPr="009C282C" w:rsidRDefault="00FB717E" w:rsidP="00017262">
            <w:pPr>
              <w:rPr>
                <w:b/>
                <w:bCs/>
              </w:rPr>
            </w:pPr>
            <w:r w:rsidRPr="009C282C">
              <w:rPr>
                <w:bCs/>
              </w:rPr>
              <w:t>Выполняет технологические схемы, подбирая условные обозначения элементов схем</w:t>
            </w:r>
          </w:p>
          <w:p w14:paraId="72FD8ABB" w14:textId="77777777" w:rsidR="00FB717E" w:rsidRPr="009C282C" w:rsidRDefault="00FB717E" w:rsidP="00017262">
            <w:pPr>
              <w:rPr>
                <w:bCs/>
              </w:rPr>
            </w:pPr>
            <w:r w:rsidRPr="009C282C">
              <w:rPr>
                <w:bCs/>
              </w:rPr>
              <w:t>Перечисляет требования государственных стандартов ЕСКД и ЕСТД;</w:t>
            </w:r>
          </w:p>
          <w:p w14:paraId="03C018DB" w14:textId="77777777" w:rsidR="00FB717E" w:rsidRPr="009C282C" w:rsidRDefault="00FB717E" w:rsidP="00017262">
            <w:pPr>
              <w:rPr>
                <w:bCs/>
              </w:rPr>
            </w:pPr>
            <w:r w:rsidRPr="009C282C">
              <w:rPr>
                <w:bCs/>
              </w:rPr>
              <w:t>По заданным параметрам выполняет чертежи в соответствии с требованиями с ЕСКД, ЕСТД</w:t>
            </w:r>
          </w:p>
          <w:p w14:paraId="7B8632D7" w14:textId="77777777" w:rsidR="00FB717E" w:rsidRPr="009C282C" w:rsidRDefault="00FB717E" w:rsidP="00017262">
            <w:r w:rsidRPr="009C282C">
              <w:t>‒</w:t>
            </w:r>
            <w:r w:rsidR="00840572">
              <w:t xml:space="preserve"> </w:t>
            </w:r>
            <w:r w:rsidRPr="009C282C">
              <w:rPr>
                <w:b/>
                <w:i/>
              </w:rPr>
              <w:t xml:space="preserve">оценка «отлично» </w:t>
            </w:r>
            <w:r w:rsidRPr="009C282C">
              <w:t>выставляется обучающемуся, если он глубоко и прочно усвоил программный материал курса, исчерпывающе, последовательно, четко и логически стройно его излагает, умеет тесно увязывать теорию с практикой, свободно справляется с задачами и вопросами, не затрудняется с ответами при видоизменении заданий, правильно обосновывает принятые решения, владеет разносторонними навыками и приемами выполнения практических задач;</w:t>
            </w:r>
          </w:p>
          <w:p w14:paraId="66596587" w14:textId="77777777" w:rsidR="00FB717E" w:rsidRPr="009C282C" w:rsidRDefault="00FB717E" w:rsidP="00017262">
            <w:r w:rsidRPr="009C282C">
              <w:t>‒</w:t>
            </w:r>
            <w:r w:rsidRPr="009C282C">
              <w:rPr>
                <w:b/>
                <w:i/>
              </w:rPr>
              <w:t>оценка «хорошо»</w:t>
            </w:r>
            <w:r w:rsidRPr="009C282C">
              <w:t xml:space="preserve"> выставляется обучающемуся, если он твердо знает материал курса, грамотно и по существу излагает его, не допуская существенных неточностей в ответе на </w:t>
            </w:r>
            <w:r w:rsidRPr="009C282C">
              <w:lastRenderedPageBreak/>
              <w:t>вопрос, правильно применяет теоретические положения при решении практических вопросов и задач, владеет необходимыми навыками и приемами их выполнения;</w:t>
            </w:r>
          </w:p>
          <w:p w14:paraId="0E98DCF7" w14:textId="77777777" w:rsidR="00FB717E" w:rsidRPr="009C282C" w:rsidRDefault="00FB717E" w:rsidP="00017262">
            <w:r w:rsidRPr="009C282C">
              <w:t>‒</w:t>
            </w:r>
            <w:r w:rsidRPr="009C282C">
              <w:rPr>
                <w:b/>
                <w:i/>
              </w:rPr>
              <w:t>оценка «удовлетворительно»</w:t>
            </w:r>
            <w:r w:rsidRPr="009C282C">
              <w:t xml:space="preserve">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14:paraId="196198F2" w14:textId="77777777" w:rsidR="00FB717E" w:rsidRPr="009C282C" w:rsidRDefault="00FB717E" w:rsidP="00017262">
            <w:r w:rsidRPr="009C282C">
              <w:t>‒</w:t>
            </w:r>
            <w:r w:rsidRPr="009C282C">
              <w:rPr>
                <w:b/>
                <w:i/>
              </w:rPr>
              <w:t>оценка «удовлетворительно»</w:t>
            </w:r>
            <w:r w:rsidRPr="009C282C">
              <w:t xml:space="preserve">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14:paraId="50352BA5" w14:textId="77777777" w:rsidR="00FB717E" w:rsidRPr="009C282C" w:rsidRDefault="00FB717E" w:rsidP="00017262">
            <w:pPr>
              <w:rPr>
                <w:b/>
                <w:bCs/>
              </w:rPr>
            </w:pPr>
            <w:r w:rsidRPr="009C282C">
              <w:t>‒</w:t>
            </w:r>
            <w:r w:rsidRPr="009C282C">
              <w:rPr>
                <w:b/>
                <w:i/>
              </w:rPr>
              <w:t>оценка «неудовлетворительно»</w:t>
            </w:r>
            <w:r w:rsidRPr="009C282C">
              <w:t xml:space="preserve"> выставляется обучающемуся, который не знает значительной части программного материала, допускает существенные ошибки, неуверенно, с большими затруднениями решает практические задачи или не справляется с ними самостоятельно.</w:t>
            </w:r>
          </w:p>
        </w:tc>
        <w:tc>
          <w:tcPr>
            <w:tcW w:w="1087" w:type="pct"/>
          </w:tcPr>
          <w:p w14:paraId="22D82778" w14:textId="77777777" w:rsidR="00FB717E" w:rsidRPr="008E0341" w:rsidRDefault="00FB717E" w:rsidP="00017262">
            <w:pPr>
              <w:rPr>
                <w:b/>
                <w:bCs/>
              </w:rPr>
            </w:pPr>
            <w:r w:rsidRPr="008E0341">
              <w:rPr>
                <w:b/>
                <w:bCs/>
              </w:rPr>
              <w:lastRenderedPageBreak/>
              <w:t>Текущий контроль:</w:t>
            </w:r>
          </w:p>
          <w:p w14:paraId="596EE7DB" w14:textId="77777777" w:rsidR="00FB717E" w:rsidRPr="009C282C" w:rsidRDefault="00FB717E" w:rsidP="00017262">
            <w:pPr>
              <w:rPr>
                <w:bCs/>
              </w:rPr>
            </w:pPr>
            <w:r w:rsidRPr="009C282C">
              <w:rPr>
                <w:bCs/>
              </w:rPr>
              <w:t>- тестирование;</w:t>
            </w:r>
          </w:p>
          <w:p w14:paraId="0EC19E6B" w14:textId="77777777" w:rsidR="00FB717E" w:rsidRPr="009C282C" w:rsidRDefault="00FB717E" w:rsidP="00017262">
            <w:pPr>
              <w:rPr>
                <w:bCs/>
              </w:rPr>
            </w:pPr>
            <w:r w:rsidRPr="009C282C">
              <w:rPr>
                <w:bCs/>
              </w:rPr>
              <w:t>- самостоятельная работа;</w:t>
            </w:r>
          </w:p>
          <w:p w14:paraId="34E72AE4" w14:textId="77777777" w:rsidR="00FB717E" w:rsidRPr="009C282C" w:rsidRDefault="00FB717E" w:rsidP="00B24DAF">
            <w:pPr>
              <w:rPr>
                <w:bCs/>
              </w:rPr>
            </w:pPr>
            <w:r w:rsidRPr="009C282C">
              <w:rPr>
                <w:bCs/>
              </w:rPr>
              <w:t>-  о</w:t>
            </w:r>
            <w:r w:rsidR="00B24DAF">
              <w:rPr>
                <w:bCs/>
              </w:rPr>
              <w:t>ценка на практических занятиях</w:t>
            </w:r>
          </w:p>
          <w:p w14:paraId="23653343" w14:textId="77777777" w:rsidR="00FB717E" w:rsidRPr="008E0341" w:rsidRDefault="00FB717E" w:rsidP="00017262">
            <w:pPr>
              <w:rPr>
                <w:b/>
                <w:bCs/>
                <w:u w:val="single"/>
              </w:rPr>
            </w:pPr>
            <w:r w:rsidRPr="008E0341">
              <w:rPr>
                <w:b/>
                <w:bCs/>
              </w:rPr>
              <w:t>Промежуточная аттестация:</w:t>
            </w:r>
          </w:p>
          <w:p w14:paraId="7C6C6149" w14:textId="77777777" w:rsidR="00FB717E" w:rsidRPr="009C282C" w:rsidRDefault="00FB717E" w:rsidP="00017262">
            <w:pPr>
              <w:rPr>
                <w:bCs/>
              </w:rPr>
            </w:pPr>
            <w:r w:rsidRPr="009C282C">
              <w:rPr>
                <w:bCs/>
              </w:rPr>
              <w:t>зачёт - накопительная оценка</w:t>
            </w:r>
            <w:r w:rsidR="00B24DAF">
              <w:rPr>
                <w:bCs/>
              </w:rPr>
              <w:t xml:space="preserve"> результатов выполнения практических работ</w:t>
            </w:r>
          </w:p>
        </w:tc>
      </w:tr>
      <w:tr w:rsidR="00FB717E" w:rsidRPr="006B3BDD" w14:paraId="68F27F67" w14:textId="77777777" w:rsidTr="00FC5FC3">
        <w:trPr>
          <w:trHeight w:val="1136"/>
        </w:trPr>
        <w:tc>
          <w:tcPr>
            <w:tcW w:w="1852" w:type="pct"/>
          </w:tcPr>
          <w:p w14:paraId="13191094" w14:textId="77777777" w:rsidR="00FB717E" w:rsidRPr="009C282C" w:rsidRDefault="00FB717E" w:rsidP="00017262">
            <w:pPr>
              <w:rPr>
                <w:b/>
                <w:bCs/>
              </w:rPr>
            </w:pPr>
            <w:r>
              <w:rPr>
                <w:b/>
                <w:bCs/>
              </w:rPr>
              <w:t>Уметь:</w:t>
            </w:r>
          </w:p>
          <w:p w14:paraId="439DA87A" w14:textId="77777777" w:rsidR="00FB717E" w:rsidRPr="009C282C" w:rsidRDefault="00FB717E" w:rsidP="00017262">
            <w:pPr>
              <w:jc w:val="both"/>
            </w:pPr>
            <w:r w:rsidRPr="009C282C">
              <w:t>Выполнять графические изображения</w:t>
            </w:r>
          </w:p>
          <w:p w14:paraId="12551854" w14:textId="77777777" w:rsidR="00FB717E" w:rsidRPr="009C282C" w:rsidRDefault="00FB717E" w:rsidP="00017262">
            <w:pPr>
              <w:ind w:firstLine="30"/>
              <w:jc w:val="both"/>
            </w:pPr>
            <w:r w:rsidRPr="009C282C">
              <w:t>технологического оборудования и</w:t>
            </w:r>
          </w:p>
          <w:p w14:paraId="65931758" w14:textId="77777777" w:rsidR="00FB717E" w:rsidRPr="009C282C" w:rsidRDefault="00FB717E" w:rsidP="00017262">
            <w:pPr>
              <w:ind w:firstLine="30"/>
              <w:jc w:val="both"/>
            </w:pPr>
            <w:r w:rsidRPr="009C282C">
              <w:t>технологических схем в машинной графике;</w:t>
            </w:r>
          </w:p>
          <w:p w14:paraId="56F37A16" w14:textId="77777777" w:rsidR="00FB717E" w:rsidRPr="009C282C" w:rsidRDefault="00FB717E" w:rsidP="00017262">
            <w:pPr>
              <w:jc w:val="both"/>
            </w:pPr>
            <w:r w:rsidRPr="009C282C">
              <w:t>Выполнять комплексные чертежи геометрических тел и проекции точек,</w:t>
            </w:r>
          </w:p>
          <w:p w14:paraId="559F8624" w14:textId="77777777" w:rsidR="00FB717E" w:rsidRPr="009C282C" w:rsidRDefault="00FB717E" w:rsidP="00017262">
            <w:pPr>
              <w:ind w:firstLine="30"/>
              <w:jc w:val="both"/>
            </w:pPr>
            <w:r w:rsidRPr="009C282C">
              <w:t xml:space="preserve">лежащих на их поверхности, в </w:t>
            </w:r>
          </w:p>
          <w:p w14:paraId="63E9FF59" w14:textId="77777777" w:rsidR="00FB717E" w:rsidRPr="009C282C" w:rsidRDefault="00FB717E" w:rsidP="00017262">
            <w:pPr>
              <w:ind w:firstLine="30"/>
              <w:jc w:val="both"/>
            </w:pPr>
            <w:r w:rsidRPr="009C282C">
              <w:lastRenderedPageBreak/>
              <w:t>машинной графике;</w:t>
            </w:r>
          </w:p>
          <w:p w14:paraId="22F5E53B" w14:textId="77777777" w:rsidR="00FB717E" w:rsidRPr="009C282C" w:rsidRDefault="00FB717E" w:rsidP="00017262">
            <w:pPr>
              <w:jc w:val="both"/>
            </w:pPr>
            <w:r w:rsidRPr="009C282C">
              <w:t>Выполнять чертежи технических</w:t>
            </w:r>
          </w:p>
          <w:p w14:paraId="4E67D17D" w14:textId="77777777" w:rsidR="00FB717E" w:rsidRDefault="00FB717E" w:rsidP="00017262">
            <w:pPr>
              <w:jc w:val="both"/>
            </w:pPr>
            <w:r w:rsidRPr="009C282C">
              <w:t>деталей в машинной графике</w:t>
            </w:r>
          </w:p>
          <w:p w14:paraId="7FDC8611" w14:textId="77777777" w:rsidR="00F723EC" w:rsidRPr="00003980" w:rsidRDefault="00F723EC" w:rsidP="00F723EC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03980">
              <w:rPr>
                <w:bCs/>
              </w:rPr>
              <w:t>ОК 01 Выбирать способы решения задач профессиональной деятельности, применительно к различным контекстам.</w:t>
            </w:r>
          </w:p>
          <w:p w14:paraId="4A103C53" w14:textId="77777777" w:rsidR="00F723EC" w:rsidRPr="00003980" w:rsidRDefault="00FC1F56" w:rsidP="00F723EC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ПК 1.3</w:t>
            </w:r>
            <w:r w:rsidR="00F723EC" w:rsidRPr="00003980">
              <w:rPr>
                <w:bCs/>
              </w:rPr>
              <w:t xml:space="preserve">. </w:t>
            </w:r>
            <w:r>
              <w:rPr>
                <w:bCs/>
              </w:rPr>
              <w:t>Производить оценку состояния промышленного (технологического) оборудования после выполнения наладочных работ, контроль технического состояния оборудования при вводе в эксплуатацию</w:t>
            </w:r>
          </w:p>
          <w:p w14:paraId="6BE7299F" w14:textId="77777777" w:rsidR="00FB717E" w:rsidRPr="00B577A2" w:rsidRDefault="00FB717E" w:rsidP="00017262">
            <w:pPr>
              <w:rPr>
                <w:bCs/>
              </w:rPr>
            </w:pPr>
            <w:r>
              <w:rPr>
                <w:bCs/>
              </w:rPr>
              <w:t xml:space="preserve">ЛР 4 </w:t>
            </w:r>
            <w:r w:rsidRPr="00B577A2">
              <w:rPr>
                <w:bCs/>
              </w:rPr>
              <w:t xml:space="preserve">Проявляющий и демонстрирующий уважение к труду человека, осознающий ценность собственного труда и труда других людей. Экономически активный, ориентированный на осознанный выбор сферы профессиональной деятельности с учетом личных жизненных планов, потребностей своей семьи, российского общества. Выражающий осознанную готовность к получению профессионального образования, к непрерывному образованию в течение жизни Демонстрирующий позитивное отношение </w:t>
            </w:r>
            <w:r w:rsidRPr="00B577A2">
              <w:rPr>
                <w:bCs/>
              </w:rPr>
              <w:br/>
              <w:t>к регулированию трудовых отношений. Ориентированный на самообразование и</w:t>
            </w:r>
            <w:r>
              <w:rPr>
                <w:bCs/>
              </w:rPr>
              <w:t xml:space="preserve"> </w:t>
            </w:r>
            <w:r w:rsidRPr="00B577A2">
              <w:rPr>
                <w:bCs/>
              </w:rPr>
              <w:t>профессиональную переподготовку в условиях смены технологического уклада и сопутствующих социальных перемен. Стремящийся к формированию в сетевой среде личностно и профессионального конструктивного «цифрового следа»</w:t>
            </w:r>
          </w:p>
          <w:p w14:paraId="1E34A110" w14:textId="77777777" w:rsidR="00FB717E" w:rsidRPr="00B577A2" w:rsidRDefault="00FB717E" w:rsidP="00017262">
            <w:pPr>
              <w:rPr>
                <w:bCs/>
              </w:rPr>
            </w:pPr>
            <w:r w:rsidRPr="00B577A2">
              <w:rPr>
                <w:bCs/>
              </w:rPr>
              <w:t>ЛР 6 Ориентированный на профессиональные достижения, деятельно выражающий познавательные интересы с учетом своих способностей, образовательного и профессионального маршрута, выбранной квалификации</w:t>
            </w:r>
          </w:p>
          <w:p w14:paraId="6413B6A8" w14:textId="77777777" w:rsidR="00FB717E" w:rsidRPr="00B577A2" w:rsidRDefault="00FB717E" w:rsidP="00017262">
            <w:pPr>
              <w:rPr>
                <w:bCs/>
              </w:rPr>
            </w:pPr>
            <w:r w:rsidRPr="00B577A2">
              <w:rPr>
                <w:bCs/>
              </w:rPr>
              <w:lastRenderedPageBreak/>
              <w:t>ЛР 13 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      </w:r>
          </w:p>
          <w:p w14:paraId="63532EAF" w14:textId="77777777" w:rsidR="00FB717E" w:rsidRPr="009C282C" w:rsidRDefault="00FB717E" w:rsidP="00017262">
            <w:pPr>
              <w:jc w:val="both"/>
            </w:pPr>
            <w:r w:rsidRPr="00B577A2">
              <w:rPr>
                <w:bCs/>
              </w:rPr>
              <w:t>ЛР 14 Проявляющий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060" w:type="pct"/>
          </w:tcPr>
          <w:p w14:paraId="0932DFBF" w14:textId="77777777" w:rsidR="00FB717E" w:rsidRPr="009C282C" w:rsidRDefault="00FB717E" w:rsidP="00017262">
            <w:pPr>
              <w:rPr>
                <w:bCs/>
              </w:rPr>
            </w:pPr>
            <w:r w:rsidRPr="009C282C">
              <w:rPr>
                <w:bCs/>
              </w:rPr>
              <w:lastRenderedPageBreak/>
              <w:t>По заданным параметрам</w:t>
            </w:r>
            <w:r w:rsidR="000B7E7C">
              <w:rPr>
                <w:bCs/>
              </w:rPr>
              <w:t xml:space="preserve"> </w:t>
            </w:r>
            <w:r w:rsidRPr="009C282C">
              <w:rPr>
                <w:bCs/>
              </w:rPr>
              <w:t>составляет технологические схемы по специальности и выполняет их в ручной и машинной графике;</w:t>
            </w:r>
          </w:p>
          <w:p w14:paraId="7FBE52A3" w14:textId="77777777" w:rsidR="00FB717E" w:rsidRPr="009C282C" w:rsidRDefault="00FB717E" w:rsidP="00017262">
            <w:pPr>
              <w:rPr>
                <w:bCs/>
              </w:rPr>
            </w:pPr>
            <w:r w:rsidRPr="009C282C">
              <w:rPr>
                <w:bCs/>
              </w:rPr>
              <w:t>Расшифровывает условные обозначения на технологических схемах;</w:t>
            </w:r>
          </w:p>
          <w:p w14:paraId="43753685" w14:textId="77777777" w:rsidR="00FB717E" w:rsidRPr="009C282C" w:rsidRDefault="00FB717E" w:rsidP="00017262">
            <w:pPr>
              <w:rPr>
                <w:bCs/>
              </w:rPr>
            </w:pPr>
            <w:r w:rsidRPr="009C282C">
              <w:rPr>
                <w:bCs/>
              </w:rPr>
              <w:t xml:space="preserve">При выполнении чертежей оборудования выбирает масштаб; </w:t>
            </w:r>
            <w:r w:rsidRPr="009C282C">
              <w:rPr>
                <w:bCs/>
              </w:rPr>
              <w:lastRenderedPageBreak/>
              <w:t>компоновку чертежа; минимальное количество видов, разрезов;</w:t>
            </w:r>
          </w:p>
          <w:p w14:paraId="02B9572D" w14:textId="77777777" w:rsidR="00FB717E" w:rsidRPr="009C282C" w:rsidRDefault="00FB717E" w:rsidP="00017262">
            <w:pPr>
              <w:rPr>
                <w:b/>
                <w:bCs/>
              </w:rPr>
            </w:pPr>
            <w:r w:rsidRPr="009C282C">
              <w:rPr>
                <w:bCs/>
              </w:rPr>
              <w:t>Демонстрирует составные части изделия и заносит их в таблицу перечня элементов</w:t>
            </w:r>
          </w:p>
          <w:p w14:paraId="1B51F812" w14:textId="77777777" w:rsidR="00FB717E" w:rsidRPr="009C282C" w:rsidRDefault="00FB717E" w:rsidP="00017262">
            <w:pPr>
              <w:rPr>
                <w:bCs/>
              </w:rPr>
            </w:pPr>
            <w:r w:rsidRPr="009C282C">
              <w:rPr>
                <w:bCs/>
              </w:rPr>
              <w:t xml:space="preserve">Выполняет по алгоритму комплексный чертеж геометрического тела в ручной и машинной графике; </w:t>
            </w:r>
          </w:p>
          <w:p w14:paraId="32A69027" w14:textId="77777777" w:rsidR="00FB717E" w:rsidRPr="009C282C" w:rsidRDefault="00FB717E" w:rsidP="00017262">
            <w:pPr>
              <w:rPr>
                <w:b/>
                <w:bCs/>
              </w:rPr>
            </w:pPr>
            <w:r w:rsidRPr="009C282C">
              <w:rPr>
                <w:bCs/>
              </w:rPr>
              <w:t>Строит проекции точек, используя дополнительные построения</w:t>
            </w:r>
          </w:p>
          <w:p w14:paraId="3AF4E8D5" w14:textId="77777777" w:rsidR="00FB717E" w:rsidRPr="009C282C" w:rsidRDefault="00FB717E" w:rsidP="00017262">
            <w:pPr>
              <w:rPr>
                <w:bCs/>
              </w:rPr>
            </w:pPr>
            <w:r w:rsidRPr="009C282C">
              <w:rPr>
                <w:bCs/>
              </w:rPr>
              <w:t>Выбирает масштаб;</w:t>
            </w:r>
          </w:p>
          <w:p w14:paraId="609503DA" w14:textId="77777777" w:rsidR="00FB717E" w:rsidRPr="009C282C" w:rsidRDefault="00FB717E" w:rsidP="00017262">
            <w:pPr>
              <w:rPr>
                <w:bCs/>
              </w:rPr>
            </w:pPr>
            <w:r w:rsidRPr="009C282C">
              <w:rPr>
                <w:bCs/>
              </w:rPr>
              <w:t>Определяет минимальное количество видов и разрезов; определяет главный вид;</w:t>
            </w:r>
          </w:p>
          <w:p w14:paraId="4FC19F2E" w14:textId="77777777" w:rsidR="00FB717E" w:rsidRPr="009C282C" w:rsidRDefault="00FB717E" w:rsidP="00017262">
            <w:pPr>
              <w:rPr>
                <w:bCs/>
              </w:rPr>
            </w:pPr>
            <w:r w:rsidRPr="009C282C">
              <w:rPr>
                <w:bCs/>
              </w:rPr>
              <w:t>Оформляет чертеж в соответствии с требованиями ЕСКД в ручной и машинной графике</w:t>
            </w:r>
          </w:p>
          <w:p w14:paraId="52049182" w14:textId="77777777" w:rsidR="00FB717E" w:rsidRPr="009C282C" w:rsidRDefault="00FB717E" w:rsidP="00017262">
            <w:r w:rsidRPr="009C282C">
              <w:t>‒</w:t>
            </w:r>
            <w:r w:rsidRPr="009C282C">
              <w:rPr>
                <w:b/>
                <w:i/>
              </w:rPr>
              <w:t xml:space="preserve">оценка «отлично» </w:t>
            </w:r>
            <w:r w:rsidRPr="009C282C">
              <w:t>выставляется обучающемуся, если он глубоко и прочно усвоил программный материал курса, исчерпывающе, последовательно, четко и логически стройно его излагает, умеет тесно увязывать теорию с практикой, свободно справляется с задачами и вопросами, не затрудняется с ответами при видоизменении заданий, правильно обосновывает принятые решения, владеет разносторонними навыками и приемами выполнения практических задач;</w:t>
            </w:r>
          </w:p>
          <w:p w14:paraId="144F145A" w14:textId="77777777" w:rsidR="00FB717E" w:rsidRPr="009C282C" w:rsidRDefault="00FB717E" w:rsidP="00017262">
            <w:r w:rsidRPr="009C282C">
              <w:t>‒</w:t>
            </w:r>
            <w:r w:rsidRPr="009C282C">
              <w:rPr>
                <w:b/>
                <w:i/>
              </w:rPr>
              <w:t>оценка «хорошо»</w:t>
            </w:r>
            <w:r w:rsidRPr="009C282C">
              <w:t xml:space="preserve"> выставляется обучающемуся, если он твердо знает материал курса, грамотно и по существу излагает его, не допуская существенных 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приемами их выполнения;</w:t>
            </w:r>
          </w:p>
          <w:p w14:paraId="38CC784B" w14:textId="77777777" w:rsidR="00FB717E" w:rsidRPr="009C282C" w:rsidRDefault="00FB717E" w:rsidP="00017262">
            <w:r w:rsidRPr="009C282C">
              <w:t>‒</w:t>
            </w:r>
            <w:r w:rsidRPr="009C282C">
              <w:rPr>
                <w:b/>
                <w:i/>
              </w:rPr>
              <w:t>оценка «удовлетворительно»</w:t>
            </w:r>
            <w:r w:rsidRPr="009C282C">
              <w:t xml:space="preserve">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14:paraId="172FA68C" w14:textId="77777777" w:rsidR="00FB717E" w:rsidRPr="009C282C" w:rsidRDefault="00FB717E" w:rsidP="00017262">
            <w:r w:rsidRPr="009C282C">
              <w:lastRenderedPageBreak/>
              <w:t>‒</w:t>
            </w:r>
            <w:r w:rsidRPr="009C282C">
              <w:rPr>
                <w:b/>
                <w:i/>
              </w:rPr>
              <w:t>оценка «удовлетворительно»</w:t>
            </w:r>
            <w:r w:rsidRPr="009C282C">
              <w:t xml:space="preserve">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14:paraId="1A14FF69" w14:textId="77777777" w:rsidR="00FB717E" w:rsidRPr="009C282C" w:rsidRDefault="00FB717E" w:rsidP="00017262">
            <w:pPr>
              <w:rPr>
                <w:b/>
                <w:bCs/>
              </w:rPr>
            </w:pPr>
            <w:r w:rsidRPr="009C282C">
              <w:t>‒</w:t>
            </w:r>
            <w:r w:rsidRPr="009C282C">
              <w:rPr>
                <w:b/>
                <w:i/>
              </w:rPr>
              <w:t>оценка «неудовлетворительно»</w:t>
            </w:r>
            <w:r w:rsidRPr="009C282C">
              <w:t xml:space="preserve"> выставляется обучающемуся, который не знает значительной части программного материала, допускает существенные ошибки, неуверенно, с большими затруднениями решает практические задачи или не справляется с ними самостоятельно.</w:t>
            </w:r>
          </w:p>
        </w:tc>
        <w:tc>
          <w:tcPr>
            <w:tcW w:w="1087" w:type="pct"/>
          </w:tcPr>
          <w:p w14:paraId="32971B9D" w14:textId="77777777" w:rsidR="00FB717E" w:rsidRPr="009C282C" w:rsidRDefault="00FB717E" w:rsidP="00017262">
            <w:pPr>
              <w:rPr>
                <w:bCs/>
                <w:i/>
              </w:rPr>
            </w:pPr>
            <w:r w:rsidRPr="009C282C">
              <w:rPr>
                <w:bCs/>
                <w:i/>
              </w:rPr>
              <w:lastRenderedPageBreak/>
              <w:t>Текущий контроль</w:t>
            </w:r>
          </w:p>
          <w:p w14:paraId="6A0B1FEA" w14:textId="77777777" w:rsidR="00FB717E" w:rsidRPr="009C282C" w:rsidRDefault="00FB717E" w:rsidP="00017262">
            <w:pPr>
              <w:rPr>
                <w:bCs/>
                <w:lang w:eastAsia="en-US"/>
              </w:rPr>
            </w:pPr>
            <w:r w:rsidRPr="009C282C">
              <w:rPr>
                <w:bCs/>
                <w:lang w:eastAsia="en-US"/>
              </w:rPr>
              <w:t>- устный опрос;</w:t>
            </w:r>
          </w:p>
          <w:p w14:paraId="47D43198" w14:textId="77777777" w:rsidR="00FB717E" w:rsidRPr="009C282C" w:rsidRDefault="00FB717E" w:rsidP="00017262">
            <w:pPr>
              <w:rPr>
                <w:bCs/>
              </w:rPr>
            </w:pPr>
            <w:r w:rsidRPr="009C282C">
              <w:rPr>
                <w:bCs/>
              </w:rPr>
              <w:t>- практические задания;</w:t>
            </w:r>
          </w:p>
          <w:p w14:paraId="327F690A" w14:textId="77777777" w:rsidR="00FB717E" w:rsidRPr="009C282C" w:rsidRDefault="00FB717E" w:rsidP="00017262">
            <w:pPr>
              <w:rPr>
                <w:bCs/>
              </w:rPr>
            </w:pPr>
            <w:r w:rsidRPr="009C282C">
              <w:rPr>
                <w:bCs/>
              </w:rPr>
              <w:t>- тестирование;</w:t>
            </w:r>
          </w:p>
          <w:p w14:paraId="5CED6FC9" w14:textId="77777777" w:rsidR="00FB717E" w:rsidRPr="009C282C" w:rsidRDefault="00FB717E" w:rsidP="00017262">
            <w:pPr>
              <w:rPr>
                <w:bCs/>
              </w:rPr>
            </w:pPr>
            <w:r w:rsidRPr="009C282C">
              <w:rPr>
                <w:bCs/>
              </w:rPr>
              <w:t>- кейс-задача;</w:t>
            </w:r>
          </w:p>
          <w:p w14:paraId="1BE652FB" w14:textId="77777777" w:rsidR="00FB717E" w:rsidRPr="009C282C" w:rsidRDefault="00FB717E" w:rsidP="00017262">
            <w:pPr>
              <w:rPr>
                <w:bCs/>
              </w:rPr>
            </w:pPr>
            <w:r w:rsidRPr="009C282C">
              <w:rPr>
                <w:bCs/>
              </w:rPr>
              <w:t>- самостоятельная работа;</w:t>
            </w:r>
          </w:p>
          <w:p w14:paraId="6E0A1C4E" w14:textId="77777777" w:rsidR="00FB717E" w:rsidRPr="009C282C" w:rsidRDefault="00FB717E" w:rsidP="00017262">
            <w:pPr>
              <w:rPr>
                <w:bCs/>
              </w:rPr>
            </w:pPr>
            <w:r w:rsidRPr="009C282C">
              <w:rPr>
                <w:bCs/>
              </w:rPr>
              <w:t>- контрольная работа;</w:t>
            </w:r>
          </w:p>
          <w:p w14:paraId="14ECD439" w14:textId="77777777" w:rsidR="00FB717E" w:rsidRPr="009C282C" w:rsidRDefault="00FB717E" w:rsidP="00017262">
            <w:pPr>
              <w:rPr>
                <w:bCs/>
              </w:rPr>
            </w:pPr>
            <w:r w:rsidRPr="009C282C">
              <w:rPr>
                <w:bCs/>
              </w:rPr>
              <w:lastRenderedPageBreak/>
              <w:t xml:space="preserve">-  оценка на практических занятиях, </w:t>
            </w:r>
            <w:proofErr w:type="gramStart"/>
            <w:r w:rsidRPr="009C282C">
              <w:rPr>
                <w:bCs/>
              </w:rPr>
              <w:t>индивидуальных  заданий</w:t>
            </w:r>
            <w:proofErr w:type="gramEnd"/>
            <w:r w:rsidRPr="009C282C">
              <w:rPr>
                <w:bCs/>
              </w:rPr>
              <w:t>, внеаудиторной самостоятельной работы;</w:t>
            </w:r>
          </w:p>
          <w:p w14:paraId="5C965A29" w14:textId="77777777" w:rsidR="00FB717E" w:rsidRPr="009C282C" w:rsidRDefault="00FB717E" w:rsidP="00017262">
            <w:pPr>
              <w:rPr>
                <w:bCs/>
              </w:rPr>
            </w:pPr>
            <w:r w:rsidRPr="009C282C">
              <w:rPr>
                <w:bCs/>
              </w:rPr>
              <w:t>- мониторинг роста творческой активности и самостоятельности;</w:t>
            </w:r>
          </w:p>
          <w:p w14:paraId="0F0DAD5D" w14:textId="77777777" w:rsidR="00FB717E" w:rsidRPr="009C282C" w:rsidRDefault="00FB717E" w:rsidP="00017262">
            <w:pPr>
              <w:rPr>
                <w:bCs/>
                <w:u w:val="single"/>
              </w:rPr>
            </w:pPr>
            <w:r w:rsidRPr="009C282C">
              <w:rPr>
                <w:bCs/>
                <w:i/>
              </w:rPr>
              <w:t>Промежуточная аттестация</w:t>
            </w:r>
          </w:p>
          <w:p w14:paraId="1AC093CA" w14:textId="77777777" w:rsidR="00FB717E" w:rsidRPr="009C282C" w:rsidRDefault="00FB717E" w:rsidP="00017262">
            <w:pPr>
              <w:rPr>
                <w:b/>
                <w:bCs/>
              </w:rPr>
            </w:pPr>
            <w:r w:rsidRPr="009C282C">
              <w:rPr>
                <w:bCs/>
              </w:rPr>
              <w:t>зачёт - накопительная оценка..</w:t>
            </w:r>
          </w:p>
        </w:tc>
      </w:tr>
    </w:tbl>
    <w:p w14:paraId="3A0E7626" w14:textId="77777777" w:rsidR="00FB717E" w:rsidRDefault="00FB717E" w:rsidP="001439AC">
      <w:pPr>
        <w:jc w:val="both"/>
        <w:rPr>
          <w:bCs/>
          <w:sz w:val="28"/>
          <w:szCs w:val="28"/>
          <w:lang w:eastAsia="ar-SA"/>
        </w:rPr>
      </w:pPr>
    </w:p>
    <w:sectPr w:rsidR="00FB717E" w:rsidSect="001439AC">
      <w:footerReference w:type="default" r:id="rId13"/>
      <w:pgSz w:w="11907" w:h="16840"/>
      <w:pgMar w:top="1134" w:right="1134" w:bottom="1134" w:left="1134" w:header="708" w:footer="708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2B4ABD" w14:textId="77777777" w:rsidR="00980C48" w:rsidRDefault="00980C48">
      <w:r>
        <w:separator/>
      </w:r>
    </w:p>
  </w:endnote>
  <w:endnote w:type="continuationSeparator" w:id="0">
    <w:p w14:paraId="42FCD904" w14:textId="77777777" w:rsidR="00980C48" w:rsidRDefault="00980C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BCFBC" w14:textId="77777777" w:rsidR="006E22B7" w:rsidRDefault="006E22B7" w:rsidP="00F11C61">
    <w:pPr>
      <w:pStyle w:val="a5"/>
      <w:framePr w:wrap="auto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637F3">
      <w:rPr>
        <w:rStyle w:val="a7"/>
        <w:noProof/>
      </w:rPr>
      <w:t>7</w:t>
    </w:r>
    <w:r>
      <w:rPr>
        <w:rStyle w:val="a7"/>
      </w:rPr>
      <w:fldChar w:fldCharType="end"/>
    </w:r>
  </w:p>
  <w:p w14:paraId="08FD1C98" w14:textId="77777777" w:rsidR="006E22B7" w:rsidRDefault="006E22B7" w:rsidP="00F11C61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D5F643" w14:textId="77777777" w:rsidR="00980C48" w:rsidRDefault="00980C48">
      <w:r>
        <w:separator/>
      </w:r>
    </w:p>
  </w:footnote>
  <w:footnote w:type="continuationSeparator" w:id="0">
    <w:p w14:paraId="1931F7E3" w14:textId="77777777" w:rsidR="00980C48" w:rsidRDefault="00980C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5"/>
    <w:multiLevelType w:val="singleLevel"/>
    <w:tmpl w:val="00000005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000006"/>
    <w:multiLevelType w:val="single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06E1C64"/>
    <w:multiLevelType w:val="hybridMultilevel"/>
    <w:tmpl w:val="C7967D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C47C60"/>
    <w:multiLevelType w:val="hybridMultilevel"/>
    <w:tmpl w:val="77F21332"/>
    <w:lvl w:ilvl="0" w:tplc="239EE540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7527CE4"/>
    <w:multiLevelType w:val="hybridMultilevel"/>
    <w:tmpl w:val="2C284C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7D64B7"/>
    <w:multiLevelType w:val="hybridMultilevel"/>
    <w:tmpl w:val="4F5CCB3C"/>
    <w:lvl w:ilvl="0" w:tplc="3DD448DE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605505"/>
    <w:multiLevelType w:val="hybridMultilevel"/>
    <w:tmpl w:val="B874D7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  <w:iCs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  <w:iCs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  <w:iCs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  <w:iCs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  <w:iCs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  <w:iCs w:val="0"/>
      </w:rPr>
    </w:lvl>
  </w:abstractNum>
  <w:abstractNum w:abstractNumId="9" w15:restartNumberingAfterBreak="0">
    <w:nsid w:val="0FCF2E40"/>
    <w:multiLevelType w:val="multilevel"/>
    <w:tmpl w:val="AC4C796C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1E711101"/>
    <w:multiLevelType w:val="multilevel"/>
    <w:tmpl w:val="32D09E7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20760A26"/>
    <w:multiLevelType w:val="hybridMultilevel"/>
    <w:tmpl w:val="0672C43A"/>
    <w:lvl w:ilvl="0" w:tplc="9EEEA3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FC0028D"/>
    <w:multiLevelType w:val="hybridMultilevel"/>
    <w:tmpl w:val="EDD6CA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E53E6A"/>
    <w:multiLevelType w:val="hybridMultilevel"/>
    <w:tmpl w:val="36B673E4"/>
    <w:lvl w:ilvl="0" w:tplc="3E78EBFC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DF1BA6"/>
    <w:multiLevelType w:val="hybridMultilevel"/>
    <w:tmpl w:val="EDD6CA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D20AD0"/>
    <w:multiLevelType w:val="hybridMultilevel"/>
    <w:tmpl w:val="E24643F4"/>
    <w:lvl w:ilvl="0" w:tplc="0419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17" w15:restartNumberingAfterBreak="0">
    <w:nsid w:val="547C5675"/>
    <w:multiLevelType w:val="hybridMultilevel"/>
    <w:tmpl w:val="0CB853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287A46"/>
    <w:multiLevelType w:val="hybridMultilevel"/>
    <w:tmpl w:val="609A4A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5D1865"/>
    <w:multiLevelType w:val="multilevel"/>
    <w:tmpl w:val="347496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6AF20F25"/>
    <w:multiLevelType w:val="hybridMultilevel"/>
    <w:tmpl w:val="03EE050A"/>
    <w:lvl w:ilvl="0" w:tplc="8AE27D5C">
      <w:start w:val="1"/>
      <w:numFmt w:val="decimal"/>
      <w:lvlText w:val="%1."/>
      <w:lvlJc w:val="left"/>
      <w:pPr>
        <w:ind w:left="862" w:hanging="360"/>
      </w:pPr>
      <w:rPr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1" w15:restartNumberingAfterBreak="0">
    <w:nsid w:val="6AF622F2"/>
    <w:multiLevelType w:val="hybridMultilevel"/>
    <w:tmpl w:val="9D16C9D8"/>
    <w:lvl w:ilvl="0" w:tplc="7850F6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3072C12"/>
    <w:multiLevelType w:val="singleLevel"/>
    <w:tmpl w:val="000000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3" w15:restartNumberingAfterBreak="0">
    <w:nsid w:val="7B1D4815"/>
    <w:multiLevelType w:val="hybridMultilevel"/>
    <w:tmpl w:val="FD903318"/>
    <w:lvl w:ilvl="0" w:tplc="0419000F">
      <w:start w:val="1"/>
      <w:numFmt w:val="decimal"/>
      <w:lvlText w:val="%1."/>
      <w:lvlJc w:val="left"/>
      <w:pPr>
        <w:ind w:left="716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0E7A62"/>
    <w:multiLevelType w:val="hybridMultilevel"/>
    <w:tmpl w:val="A0A43D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C9C44EE"/>
    <w:multiLevelType w:val="hybridMultilevel"/>
    <w:tmpl w:val="627ED712"/>
    <w:lvl w:ilvl="0" w:tplc="239EE5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7"/>
  </w:num>
  <w:num w:numId="3">
    <w:abstractNumId w:val="23"/>
  </w:num>
  <w:num w:numId="4">
    <w:abstractNumId w:val="6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</w:num>
  <w:num w:numId="9">
    <w:abstractNumId w:val="1"/>
  </w:num>
  <w:num w:numId="10">
    <w:abstractNumId w:val="0"/>
  </w:num>
  <w:num w:numId="11">
    <w:abstractNumId w:val="13"/>
  </w:num>
  <w:num w:numId="12">
    <w:abstractNumId w:val="25"/>
  </w:num>
  <w:num w:numId="13">
    <w:abstractNumId w:val="14"/>
  </w:num>
  <w:num w:numId="14">
    <w:abstractNumId w:val="2"/>
  </w:num>
  <w:num w:numId="15">
    <w:abstractNumId w:val="22"/>
  </w:num>
  <w:num w:numId="16">
    <w:abstractNumId w:val="15"/>
  </w:num>
  <w:num w:numId="17">
    <w:abstractNumId w:val="3"/>
  </w:num>
  <w:num w:numId="18">
    <w:abstractNumId w:val="8"/>
  </w:num>
  <w:num w:numId="19">
    <w:abstractNumId w:val="19"/>
  </w:num>
  <w:num w:numId="20">
    <w:abstractNumId w:val="9"/>
  </w:num>
  <w:num w:numId="21">
    <w:abstractNumId w:val="12"/>
  </w:num>
  <w:num w:numId="22">
    <w:abstractNumId w:val="20"/>
  </w:num>
  <w:num w:numId="23">
    <w:abstractNumId w:val="11"/>
  </w:num>
  <w:num w:numId="24">
    <w:abstractNumId w:val="4"/>
  </w:num>
  <w:num w:numId="25">
    <w:abstractNumId w:val="5"/>
  </w:num>
  <w:num w:numId="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1C61"/>
    <w:rsid w:val="00002685"/>
    <w:rsid w:val="00003980"/>
    <w:rsid w:val="0000412A"/>
    <w:rsid w:val="00012C25"/>
    <w:rsid w:val="000138EB"/>
    <w:rsid w:val="00013F7A"/>
    <w:rsid w:val="000151B2"/>
    <w:rsid w:val="00016172"/>
    <w:rsid w:val="00017262"/>
    <w:rsid w:val="00034C4B"/>
    <w:rsid w:val="00036861"/>
    <w:rsid w:val="00044890"/>
    <w:rsid w:val="0005510F"/>
    <w:rsid w:val="0006420F"/>
    <w:rsid w:val="00077D27"/>
    <w:rsid w:val="00090103"/>
    <w:rsid w:val="00093FCD"/>
    <w:rsid w:val="00095568"/>
    <w:rsid w:val="00096FFC"/>
    <w:rsid w:val="000B072B"/>
    <w:rsid w:val="000B256F"/>
    <w:rsid w:val="000B29D1"/>
    <w:rsid w:val="000B4C98"/>
    <w:rsid w:val="000B7E7C"/>
    <w:rsid w:val="000C020B"/>
    <w:rsid w:val="000C19F9"/>
    <w:rsid w:val="000D073B"/>
    <w:rsid w:val="000D1004"/>
    <w:rsid w:val="000D2FF1"/>
    <w:rsid w:val="000D40DB"/>
    <w:rsid w:val="000E008F"/>
    <w:rsid w:val="000F596C"/>
    <w:rsid w:val="00104021"/>
    <w:rsid w:val="00104FBE"/>
    <w:rsid w:val="00105169"/>
    <w:rsid w:val="00120C2B"/>
    <w:rsid w:val="00123291"/>
    <w:rsid w:val="00127AA6"/>
    <w:rsid w:val="001302BB"/>
    <w:rsid w:val="00133D5D"/>
    <w:rsid w:val="00134DCC"/>
    <w:rsid w:val="001439AC"/>
    <w:rsid w:val="001523AE"/>
    <w:rsid w:val="001535C4"/>
    <w:rsid w:val="00171F6C"/>
    <w:rsid w:val="00177284"/>
    <w:rsid w:val="00184E93"/>
    <w:rsid w:val="0018743B"/>
    <w:rsid w:val="00194807"/>
    <w:rsid w:val="00194B12"/>
    <w:rsid w:val="001A129E"/>
    <w:rsid w:val="001A364D"/>
    <w:rsid w:val="001D181A"/>
    <w:rsid w:val="001D3E1C"/>
    <w:rsid w:val="001D75F6"/>
    <w:rsid w:val="001E0EA9"/>
    <w:rsid w:val="001E47EC"/>
    <w:rsid w:val="001F5203"/>
    <w:rsid w:val="002119BD"/>
    <w:rsid w:val="00211AE4"/>
    <w:rsid w:val="00220407"/>
    <w:rsid w:val="00222608"/>
    <w:rsid w:val="00241F2A"/>
    <w:rsid w:val="002512E4"/>
    <w:rsid w:val="00260880"/>
    <w:rsid w:val="0026282C"/>
    <w:rsid w:val="0026588B"/>
    <w:rsid w:val="00266B0A"/>
    <w:rsid w:val="00285352"/>
    <w:rsid w:val="00293EEF"/>
    <w:rsid w:val="002A0FEC"/>
    <w:rsid w:val="002B5F30"/>
    <w:rsid w:val="002B6019"/>
    <w:rsid w:val="002C0399"/>
    <w:rsid w:val="002D25B7"/>
    <w:rsid w:val="002D5AD3"/>
    <w:rsid w:val="002D6DF7"/>
    <w:rsid w:val="002E2402"/>
    <w:rsid w:val="002E33B0"/>
    <w:rsid w:val="002F146F"/>
    <w:rsid w:val="002F1ABC"/>
    <w:rsid w:val="00305232"/>
    <w:rsid w:val="003056F4"/>
    <w:rsid w:val="0031449D"/>
    <w:rsid w:val="00314D3F"/>
    <w:rsid w:val="00354C92"/>
    <w:rsid w:val="00355BF2"/>
    <w:rsid w:val="00356FC2"/>
    <w:rsid w:val="00360BAE"/>
    <w:rsid w:val="0036455F"/>
    <w:rsid w:val="00381EE4"/>
    <w:rsid w:val="00382CD3"/>
    <w:rsid w:val="003A022B"/>
    <w:rsid w:val="003A4BDE"/>
    <w:rsid w:val="003A640C"/>
    <w:rsid w:val="003A68C5"/>
    <w:rsid w:val="003A74D0"/>
    <w:rsid w:val="003C5613"/>
    <w:rsid w:val="003E0605"/>
    <w:rsid w:val="003F0D88"/>
    <w:rsid w:val="003F181C"/>
    <w:rsid w:val="003F4C93"/>
    <w:rsid w:val="003F5D52"/>
    <w:rsid w:val="00405543"/>
    <w:rsid w:val="004150C0"/>
    <w:rsid w:val="00415330"/>
    <w:rsid w:val="00417ED9"/>
    <w:rsid w:val="004244FA"/>
    <w:rsid w:val="0042712C"/>
    <w:rsid w:val="00430509"/>
    <w:rsid w:val="00432B15"/>
    <w:rsid w:val="00434084"/>
    <w:rsid w:val="004444D3"/>
    <w:rsid w:val="00454142"/>
    <w:rsid w:val="004566C5"/>
    <w:rsid w:val="00457B0E"/>
    <w:rsid w:val="00465D6D"/>
    <w:rsid w:val="0047202C"/>
    <w:rsid w:val="00480194"/>
    <w:rsid w:val="00480267"/>
    <w:rsid w:val="00480FBF"/>
    <w:rsid w:val="004843FA"/>
    <w:rsid w:val="00484CC4"/>
    <w:rsid w:val="00491113"/>
    <w:rsid w:val="004A0CEC"/>
    <w:rsid w:val="004B3B1C"/>
    <w:rsid w:val="004F31BA"/>
    <w:rsid w:val="004F5F5C"/>
    <w:rsid w:val="00504847"/>
    <w:rsid w:val="00505647"/>
    <w:rsid w:val="005338DA"/>
    <w:rsid w:val="00535CE5"/>
    <w:rsid w:val="005527C7"/>
    <w:rsid w:val="00553A27"/>
    <w:rsid w:val="00577B06"/>
    <w:rsid w:val="005801C3"/>
    <w:rsid w:val="00585E92"/>
    <w:rsid w:val="00596C69"/>
    <w:rsid w:val="005A28EB"/>
    <w:rsid w:val="005A34FF"/>
    <w:rsid w:val="005C5561"/>
    <w:rsid w:val="005D0860"/>
    <w:rsid w:val="005E35F6"/>
    <w:rsid w:val="00612E31"/>
    <w:rsid w:val="00614277"/>
    <w:rsid w:val="00616414"/>
    <w:rsid w:val="006324C3"/>
    <w:rsid w:val="00634122"/>
    <w:rsid w:val="0065015B"/>
    <w:rsid w:val="00653C76"/>
    <w:rsid w:val="00655B06"/>
    <w:rsid w:val="00660D83"/>
    <w:rsid w:val="00662AE2"/>
    <w:rsid w:val="00662FD5"/>
    <w:rsid w:val="006637F3"/>
    <w:rsid w:val="00665E5A"/>
    <w:rsid w:val="00677840"/>
    <w:rsid w:val="00683B12"/>
    <w:rsid w:val="00690A59"/>
    <w:rsid w:val="00695A9F"/>
    <w:rsid w:val="006E22B7"/>
    <w:rsid w:val="006F5F97"/>
    <w:rsid w:val="007000BA"/>
    <w:rsid w:val="007039A9"/>
    <w:rsid w:val="00706D3C"/>
    <w:rsid w:val="007129F3"/>
    <w:rsid w:val="007151CF"/>
    <w:rsid w:val="00716411"/>
    <w:rsid w:val="00721267"/>
    <w:rsid w:val="0072294C"/>
    <w:rsid w:val="00761810"/>
    <w:rsid w:val="007669A2"/>
    <w:rsid w:val="00773E54"/>
    <w:rsid w:val="0078050F"/>
    <w:rsid w:val="00780AF2"/>
    <w:rsid w:val="007832FB"/>
    <w:rsid w:val="00785A59"/>
    <w:rsid w:val="00790F62"/>
    <w:rsid w:val="007A7193"/>
    <w:rsid w:val="007B4970"/>
    <w:rsid w:val="007D0C9F"/>
    <w:rsid w:val="007D4F61"/>
    <w:rsid w:val="00801A5F"/>
    <w:rsid w:val="00807619"/>
    <w:rsid w:val="00813E0D"/>
    <w:rsid w:val="008275C1"/>
    <w:rsid w:val="00840572"/>
    <w:rsid w:val="00840950"/>
    <w:rsid w:val="008411E8"/>
    <w:rsid w:val="00845D18"/>
    <w:rsid w:val="008501D4"/>
    <w:rsid w:val="00872724"/>
    <w:rsid w:val="00876606"/>
    <w:rsid w:val="00882FA9"/>
    <w:rsid w:val="00883068"/>
    <w:rsid w:val="008843DE"/>
    <w:rsid w:val="008873BE"/>
    <w:rsid w:val="008A219B"/>
    <w:rsid w:val="008A2FE8"/>
    <w:rsid w:val="008A3E68"/>
    <w:rsid w:val="008A78DA"/>
    <w:rsid w:val="008B1E4E"/>
    <w:rsid w:val="008B4A68"/>
    <w:rsid w:val="008C04EA"/>
    <w:rsid w:val="008C69B1"/>
    <w:rsid w:val="008C73EB"/>
    <w:rsid w:val="008D49E5"/>
    <w:rsid w:val="008D4EF9"/>
    <w:rsid w:val="008E58EA"/>
    <w:rsid w:val="008F42E0"/>
    <w:rsid w:val="00905C67"/>
    <w:rsid w:val="009068DB"/>
    <w:rsid w:val="009231F5"/>
    <w:rsid w:val="009257D2"/>
    <w:rsid w:val="00930BC2"/>
    <w:rsid w:val="00935046"/>
    <w:rsid w:val="00945FF9"/>
    <w:rsid w:val="00951386"/>
    <w:rsid w:val="0095215E"/>
    <w:rsid w:val="009713E6"/>
    <w:rsid w:val="0097173D"/>
    <w:rsid w:val="00971AFC"/>
    <w:rsid w:val="00973286"/>
    <w:rsid w:val="00980061"/>
    <w:rsid w:val="00980C48"/>
    <w:rsid w:val="009823DB"/>
    <w:rsid w:val="00983CC4"/>
    <w:rsid w:val="009A3E21"/>
    <w:rsid w:val="009C75FB"/>
    <w:rsid w:val="009D01C1"/>
    <w:rsid w:val="009D23F4"/>
    <w:rsid w:val="009D681C"/>
    <w:rsid w:val="009E5F90"/>
    <w:rsid w:val="009F7D03"/>
    <w:rsid w:val="00A10339"/>
    <w:rsid w:val="00A2518C"/>
    <w:rsid w:val="00A3295D"/>
    <w:rsid w:val="00A5066D"/>
    <w:rsid w:val="00A53ABD"/>
    <w:rsid w:val="00A553B2"/>
    <w:rsid w:val="00A629DD"/>
    <w:rsid w:val="00A63418"/>
    <w:rsid w:val="00A64922"/>
    <w:rsid w:val="00A65DEE"/>
    <w:rsid w:val="00A722E1"/>
    <w:rsid w:val="00A802F9"/>
    <w:rsid w:val="00A80F88"/>
    <w:rsid w:val="00A81223"/>
    <w:rsid w:val="00A81F07"/>
    <w:rsid w:val="00A84EA2"/>
    <w:rsid w:val="00A86E69"/>
    <w:rsid w:val="00AA09D8"/>
    <w:rsid w:val="00AA7DEB"/>
    <w:rsid w:val="00AB3AB0"/>
    <w:rsid w:val="00AD4DEC"/>
    <w:rsid w:val="00AE188D"/>
    <w:rsid w:val="00AE4058"/>
    <w:rsid w:val="00AE73F7"/>
    <w:rsid w:val="00AF09FC"/>
    <w:rsid w:val="00AF1AAA"/>
    <w:rsid w:val="00AF479E"/>
    <w:rsid w:val="00B00B51"/>
    <w:rsid w:val="00B027A3"/>
    <w:rsid w:val="00B1235D"/>
    <w:rsid w:val="00B142EF"/>
    <w:rsid w:val="00B1573E"/>
    <w:rsid w:val="00B24DAF"/>
    <w:rsid w:val="00B312C0"/>
    <w:rsid w:val="00B3237A"/>
    <w:rsid w:val="00B330EF"/>
    <w:rsid w:val="00B60089"/>
    <w:rsid w:val="00B60F9F"/>
    <w:rsid w:val="00B62857"/>
    <w:rsid w:val="00B63E90"/>
    <w:rsid w:val="00B64273"/>
    <w:rsid w:val="00B70DF6"/>
    <w:rsid w:val="00B73157"/>
    <w:rsid w:val="00B833C7"/>
    <w:rsid w:val="00B835EF"/>
    <w:rsid w:val="00B91E1B"/>
    <w:rsid w:val="00B930A6"/>
    <w:rsid w:val="00B937A3"/>
    <w:rsid w:val="00B96256"/>
    <w:rsid w:val="00BA4229"/>
    <w:rsid w:val="00BA771F"/>
    <w:rsid w:val="00BD1243"/>
    <w:rsid w:val="00BE0539"/>
    <w:rsid w:val="00C019B3"/>
    <w:rsid w:val="00C15DD1"/>
    <w:rsid w:val="00C2228B"/>
    <w:rsid w:val="00C506E3"/>
    <w:rsid w:val="00C54F76"/>
    <w:rsid w:val="00C62861"/>
    <w:rsid w:val="00C65867"/>
    <w:rsid w:val="00C73790"/>
    <w:rsid w:val="00C7402F"/>
    <w:rsid w:val="00C90BF7"/>
    <w:rsid w:val="00CA14C0"/>
    <w:rsid w:val="00CA2CCA"/>
    <w:rsid w:val="00CA45AB"/>
    <w:rsid w:val="00CA5BCB"/>
    <w:rsid w:val="00CC4763"/>
    <w:rsid w:val="00CD3BB7"/>
    <w:rsid w:val="00CE088C"/>
    <w:rsid w:val="00CE6F1C"/>
    <w:rsid w:val="00CE7515"/>
    <w:rsid w:val="00CF352A"/>
    <w:rsid w:val="00D01790"/>
    <w:rsid w:val="00D01A9F"/>
    <w:rsid w:val="00D03AFE"/>
    <w:rsid w:val="00D03BDA"/>
    <w:rsid w:val="00D157DD"/>
    <w:rsid w:val="00D16155"/>
    <w:rsid w:val="00D20624"/>
    <w:rsid w:val="00D22589"/>
    <w:rsid w:val="00D331F0"/>
    <w:rsid w:val="00D44F92"/>
    <w:rsid w:val="00D55499"/>
    <w:rsid w:val="00D566FA"/>
    <w:rsid w:val="00D62198"/>
    <w:rsid w:val="00D67896"/>
    <w:rsid w:val="00D71448"/>
    <w:rsid w:val="00D82A31"/>
    <w:rsid w:val="00D83C19"/>
    <w:rsid w:val="00D84B95"/>
    <w:rsid w:val="00D91680"/>
    <w:rsid w:val="00D97670"/>
    <w:rsid w:val="00DA4D94"/>
    <w:rsid w:val="00DB3016"/>
    <w:rsid w:val="00DB4282"/>
    <w:rsid w:val="00DB4778"/>
    <w:rsid w:val="00DB54C5"/>
    <w:rsid w:val="00DB6D1F"/>
    <w:rsid w:val="00DC2998"/>
    <w:rsid w:val="00DC4957"/>
    <w:rsid w:val="00DC6D60"/>
    <w:rsid w:val="00DE547D"/>
    <w:rsid w:val="00DF0A76"/>
    <w:rsid w:val="00DF2826"/>
    <w:rsid w:val="00DF52B7"/>
    <w:rsid w:val="00E0001F"/>
    <w:rsid w:val="00E0158A"/>
    <w:rsid w:val="00E042CF"/>
    <w:rsid w:val="00E05472"/>
    <w:rsid w:val="00E072A7"/>
    <w:rsid w:val="00E32F86"/>
    <w:rsid w:val="00E35D97"/>
    <w:rsid w:val="00E604FC"/>
    <w:rsid w:val="00E63129"/>
    <w:rsid w:val="00E70BC2"/>
    <w:rsid w:val="00E7304B"/>
    <w:rsid w:val="00E81E01"/>
    <w:rsid w:val="00E85304"/>
    <w:rsid w:val="00E90733"/>
    <w:rsid w:val="00E90997"/>
    <w:rsid w:val="00E90F92"/>
    <w:rsid w:val="00E96048"/>
    <w:rsid w:val="00EB159E"/>
    <w:rsid w:val="00EB33C7"/>
    <w:rsid w:val="00EB45EE"/>
    <w:rsid w:val="00EB6FE7"/>
    <w:rsid w:val="00EC2FFF"/>
    <w:rsid w:val="00EC47A6"/>
    <w:rsid w:val="00ED3086"/>
    <w:rsid w:val="00ED46F3"/>
    <w:rsid w:val="00EE0EAC"/>
    <w:rsid w:val="00EE4816"/>
    <w:rsid w:val="00EF184C"/>
    <w:rsid w:val="00EF2AE2"/>
    <w:rsid w:val="00EF33D4"/>
    <w:rsid w:val="00EF62F1"/>
    <w:rsid w:val="00F0700B"/>
    <w:rsid w:val="00F10059"/>
    <w:rsid w:val="00F11C61"/>
    <w:rsid w:val="00F304BD"/>
    <w:rsid w:val="00F31073"/>
    <w:rsid w:val="00F376F1"/>
    <w:rsid w:val="00F43091"/>
    <w:rsid w:val="00F44E4D"/>
    <w:rsid w:val="00F47740"/>
    <w:rsid w:val="00F608DB"/>
    <w:rsid w:val="00F723EC"/>
    <w:rsid w:val="00F777A3"/>
    <w:rsid w:val="00F800D4"/>
    <w:rsid w:val="00F853B4"/>
    <w:rsid w:val="00FA45B9"/>
    <w:rsid w:val="00FB0978"/>
    <w:rsid w:val="00FB717E"/>
    <w:rsid w:val="00FC1F56"/>
    <w:rsid w:val="00FC210C"/>
    <w:rsid w:val="00FC5FC3"/>
    <w:rsid w:val="00FD0230"/>
    <w:rsid w:val="00FD1DFD"/>
    <w:rsid w:val="00FE2661"/>
    <w:rsid w:val="00FF0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8C81AE"/>
  <w15:chartTrackingRefBased/>
  <w15:docId w15:val="{2090C709-FD42-486A-AE01-C5DB3D7FF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11C6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11C61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qFormat/>
    <w:rsid w:val="00CA14C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293EEF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F11C61"/>
    <w:rPr>
      <w:sz w:val="24"/>
      <w:szCs w:val="24"/>
      <w:lang w:val="ru-RU" w:eastAsia="ru-RU" w:bidi="ar-SA"/>
    </w:rPr>
  </w:style>
  <w:style w:type="paragraph" w:styleId="2">
    <w:name w:val="Body Text Indent 2"/>
    <w:basedOn w:val="a"/>
    <w:link w:val="20"/>
    <w:rsid w:val="00F11C61"/>
    <w:pPr>
      <w:spacing w:after="120" w:line="480" w:lineRule="auto"/>
      <w:ind w:left="283"/>
    </w:pPr>
  </w:style>
  <w:style w:type="paragraph" w:styleId="a3">
    <w:name w:val="Body Text"/>
    <w:basedOn w:val="a"/>
    <w:link w:val="a4"/>
    <w:rsid w:val="00F11C61"/>
    <w:pPr>
      <w:spacing w:after="120"/>
    </w:pPr>
  </w:style>
  <w:style w:type="character" w:customStyle="1" w:styleId="a4">
    <w:name w:val="Основной текст Знак"/>
    <w:link w:val="a3"/>
    <w:rsid w:val="00F11C61"/>
    <w:rPr>
      <w:sz w:val="24"/>
      <w:szCs w:val="24"/>
      <w:lang w:val="ru-RU" w:eastAsia="ru-RU" w:bidi="ar-SA"/>
    </w:rPr>
  </w:style>
  <w:style w:type="paragraph" w:styleId="a5">
    <w:name w:val="footer"/>
    <w:basedOn w:val="a"/>
    <w:link w:val="a6"/>
    <w:rsid w:val="00F11C6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locked/>
    <w:rsid w:val="00F11C61"/>
    <w:rPr>
      <w:sz w:val="24"/>
      <w:szCs w:val="24"/>
      <w:lang w:val="ru-RU" w:eastAsia="ru-RU" w:bidi="ar-SA"/>
    </w:rPr>
  </w:style>
  <w:style w:type="character" w:styleId="a7">
    <w:name w:val="page number"/>
    <w:basedOn w:val="a0"/>
    <w:rsid w:val="00F11C61"/>
  </w:style>
  <w:style w:type="character" w:styleId="a8">
    <w:name w:val="Hyperlink"/>
    <w:rsid w:val="00F11C61"/>
    <w:rPr>
      <w:color w:val="0000FF"/>
      <w:u w:val="single"/>
    </w:rPr>
  </w:style>
  <w:style w:type="character" w:customStyle="1" w:styleId="20">
    <w:name w:val="Основной текст с отступом 2 Знак"/>
    <w:link w:val="2"/>
    <w:rsid w:val="00F11C61"/>
    <w:rPr>
      <w:sz w:val="24"/>
      <w:szCs w:val="24"/>
      <w:lang w:val="ru-RU" w:eastAsia="ru-RU" w:bidi="ar-SA"/>
    </w:rPr>
  </w:style>
  <w:style w:type="paragraph" w:customStyle="1" w:styleId="Style43">
    <w:name w:val="Style43"/>
    <w:basedOn w:val="a"/>
    <w:rsid w:val="00F11C61"/>
    <w:pPr>
      <w:widowControl w:val="0"/>
      <w:autoSpaceDE w:val="0"/>
      <w:autoSpaceDN w:val="0"/>
      <w:adjustRightInd w:val="0"/>
      <w:spacing w:line="276" w:lineRule="exact"/>
    </w:pPr>
  </w:style>
  <w:style w:type="character" w:customStyle="1" w:styleId="51">
    <w:name w:val="Знак Знак5"/>
    <w:locked/>
    <w:rsid w:val="00CA14C0"/>
    <w:rPr>
      <w:sz w:val="24"/>
      <w:szCs w:val="24"/>
      <w:lang w:val="ru-RU" w:eastAsia="ru-RU" w:bidi="ar-SA"/>
    </w:rPr>
  </w:style>
  <w:style w:type="character" w:customStyle="1" w:styleId="21">
    <w:name w:val="Знак Знак2"/>
    <w:locked/>
    <w:rsid w:val="00CA14C0"/>
    <w:rPr>
      <w:sz w:val="24"/>
      <w:szCs w:val="24"/>
      <w:lang w:val="ru-RU" w:eastAsia="ru-RU" w:bidi="ar-SA"/>
    </w:rPr>
  </w:style>
  <w:style w:type="character" w:customStyle="1" w:styleId="b-serp-urlitem1">
    <w:name w:val="b-serp-url__item1"/>
    <w:basedOn w:val="a0"/>
    <w:rsid w:val="00CA14C0"/>
  </w:style>
  <w:style w:type="paragraph" w:customStyle="1" w:styleId="msonormalcxspmiddle">
    <w:name w:val="msonormalcxspmiddle"/>
    <w:basedOn w:val="a"/>
    <w:rsid w:val="00CA14C0"/>
    <w:pPr>
      <w:spacing w:before="100" w:beforeAutospacing="1" w:after="100" w:afterAutospacing="1"/>
    </w:pPr>
  </w:style>
  <w:style w:type="paragraph" w:styleId="a9">
    <w:name w:val="Balloon Text"/>
    <w:basedOn w:val="a"/>
    <w:link w:val="aa"/>
    <w:rsid w:val="00F31073"/>
    <w:rPr>
      <w:rFonts w:ascii="Tahoma" w:hAnsi="Tahoma"/>
      <w:sz w:val="16"/>
      <w:szCs w:val="16"/>
      <w:lang w:val="x-none" w:eastAsia="x-none"/>
    </w:rPr>
  </w:style>
  <w:style w:type="character" w:customStyle="1" w:styleId="aa">
    <w:name w:val="Текст выноски Знак"/>
    <w:link w:val="a9"/>
    <w:rsid w:val="00F31073"/>
    <w:rPr>
      <w:rFonts w:ascii="Tahoma" w:hAnsi="Tahoma" w:cs="Tahoma"/>
      <w:sz w:val="16"/>
      <w:szCs w:val="16"/>
    </w:rPr>
  </w:style>
  <w:style w:type="paragraph" w:styleId="ab">
    <w:name w:val="List Paragraph"/>
    <w:basedOn w:val="a"/>
    <w:link w:val="ac"/>
    <w:uiPriority w:val="99"/>
    <w:qFormat/>
    <w:rsid w:val="0018743B"/>
    <w:pPr>
      <w:suppressAutoHyphens/>
      <w:ind w:left="708"/>
    </w:pPr>
    <w:rPr>
      <w:lang w:eastAsia="ar-SA"/>
    </w:rPr>
  </w:style>
  <w:style w:type="paragraph" w:customStyle="1" w:styleId="msonormalbullet1gif">
    <w:name w:val="msonormalbullet1.gif"/>
    <w:basedOn w:val="a"/>
    <w:rsid w:val="0018743B"/>
    <w:pPr>
      <w:suppressAutoHyphens/>
      <w:spacing w:before="280" w:after="280"/>
    </w:pPr>
    <w:rPr>
      <w:lang w:eastAsia="ar-SA"/>
    </w:rPr>
  </w:style>
  <w:style w:type="paragraph" w:customStyle="1" w:styleId="msonormalbullet2gif">
    <w:name w:val="msonormalbullet2.gif"/>
    <w:basedOn w:val="a"/>
    <w:rsid w:val="0018743B"/>
    <w:pPr>
      <w:suppressAutoHyphens/>
      <w:spacing w:before="280" w:after="280"/>
    </w:pPr>
    <w:rPr>
      <w:lang w:eastAsia="ar-SA"/>
    </w:rPr>
  </w:style>
  <w:style w:type="paragraph" w:customStyle="1" w:styleId="30">
    <w:name w:val="Обычный3"/>
    <w:rsid w:val="0018743B"/>
    <w:pPr>
      <w:ind w:firstLine="567"/>
      <w:jc w:val="both"/>
    </w:pPr>
    <w:rPr>
      <w:sz w:val="28"/>
      <w:lang w:eastAsia="ko-KR"/>
    </w:rPr>
  </w:style>
  <w:style w:type="paragraph" w:styleId="ad">
    <w:name w:val="Body Text Indent"/>
    <w:basedOn w:val="a"/>
    <w:link w:val="ae"/>
    <w:rsid w:val="0018743B"/>
    <w:pPr>
      <w:spacing w:after="120"/>
      <w:ind w:left="283"/>
    </w:pPr>
    <w:rPr>
      <w:lang w:val="x-none" w:eastAsia="x-none"/>
    </w:rPr>
  </w:style>
  <w:style w:type="character" w:customStyle="1" w:styleId="ae">
    <w:name w:val="Основной текст с отступом Знак"/>
    <w:link w:val="ad"/>
    <w:rsid w:val="0018743B"/>
    <w:rPr>
      <w:sz w:val="24"/>
      <w:szCs w:val="24"/>
    </w:rPr>
  </w:style>
  <w:style w:type="paragraph" w:customStyle="1" w:styleId="11">
    <w:name w:val="Обычный1"/>
    <w:rsid w:val="0018743B"/>
    <w:pPr>
      <w:ind w:firstLine="567"/>
      <w:jc w:val="both"/>
    </w:pPr>
    <w:rPr>
      <w:sz w:val="28"/>
      <w:lang w:eastAsia="ko-KR"/>
    </w:rPr>
  </w:style>
  <w:style w:type="paragraph" w:customStyle="1" w:styleId="ConsPlusNormal">
    <w:name w:val="ConsPlusNormal"/>
    <w:rsid w:val="0012329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210">
    <w:name w:val="Основной текст с отступом 21"/>
    <w:basedOn w:val="a"/>
    <w:rsid w:val="0031449D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s1">
    <w:name w:val="s_1"/>
    <w:basedOn w:val="a"/>
    <w:rsid w:val="00C54F76"/>
    <w:pPr>
      <w:spacing w:before="100" w:beforeAutospacing="1" w:after="100" w:afterAutospacing="1"/>
    </w:pPr>
  </w:style>
  <w:style w:type="character" w:customStyle="1" w:styleId="FontStyle59">
    <w:name w:val="Font Style59"/>
    <w:rsid w:val="00E05472"/>
    <w:rPr>
      <w:rFonts w:ascii="Times New Roman" w:hAnsi="Times New Roman" w:cs="Times New Roman"/>
      <w:sz w:val="26"/>
      <w:szCs w:val="26"/>
    </w:rPr>
  </w:style>
  <w:style w:type="character" w:customStyle="1" w:styleId="FontStyle44">
    <w:name w:val="Font Style44"/>
    <w:rsid w:val="00305232"/>
    <w:rPr>
      <w:rFonts w:ascii="Times New Roman" w:hAnsi="Times New Roman" w:cs="Times New Roman"/>
      <w:sz w:val="26"/>
      <w:szCs w:val="26"/>
    </w:rPr>
  </w:style>
  <w:style w:type="paragraph" w:styleId="af">
    <w:name w:val="header"/>
    <w:basedOn w:val="a"/>
    <w:link w:val="af0"/>
    <w:rsid w:val="00F853B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rsid w:val="00F853B4"/>
    <w:rPr>
      <w:sz w:val="24"/>
      <w:szCs w:val="24"/>
    </w:rPr>
  </w:style>
  <w:style w:type="character" w:customStyle="1" w:styleId="50">
    <w:name w:val="Заголовок 5 Знак"/>
    <w:link w:val="5"/>
    <w:semiHidden/>
    <w:rsid w:val="00293EEF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ac">
    <w:name w:val="Абзац списка Знак"/>
    <w:link w:val="ab"/>
    <w:uiPriority w:val="34"/>
    <w:qFormat/>
    <w:locked/>
    <w:rsid w:val="001439AC"/>
    <w:rPr>
      <w:sz w:val="24"/>
      <w:szCs w:val="24"/>
      <w:lang w:eastAsia="ar-SA"/>
    </w:rPr>
  </w:style>
  <w:style w:type="paragraph" w:styleId="af1">
    <w:name w:val="Normal (Web)"/>
    <w:basedOn w:val="a"/>
    <w:uiPriority w:val="99"/>
    <w:rsid w:val="007151CF"/>
    <w:pPr>
      <w:spacing w:before="100" w:beforeAutospacing="1" w:after="100" w:afterAutospacing="1"/>
    </w:pPr>
    <w:rPr>
      <w:rFonts w:ascii="Calibri" w:hAnsi="Calibri" w:cs="Calibri"/>
    </w:rPr>
  </w:style>
  <w:style w:type="paragraph" w:customStyle="1" w:styleId="TableParagraph">
    <w:name w:val="Table Paragraph"/>
    <w:basedOn w:val="a"/>
    <w:uiPriority w:val="1"/>
    <w:qFormat/>
    <w:rsid w:val="00095568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189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urait.ru/bcode/40445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znanium.com/catalog/product/1214804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urait.ru/bcode/457139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D09A8B-D1C5-4059-AE67-067FDB4CB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1443</TotalTime>
  <Pages>14</Pages>
  <Words>3318</Words>
  <Characters>18916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РАБОЧАЯ ПРОГРАММА УЧЕБНОЙ ДИСЦИПЛИНЫ</vt:lpstr>
    </vt:vector>
  </TitlesOfParts>
  <Company>SPecialiST RePack</Company>
  <LinksUpToDate>false</LinksUpToDate>
  <CharactersWithSpaces>22190</CharactersWithSpaces>
  <SharedDoc>false</SharedDoc>
  <HLinks>
    <vt:vector size="18" baseType="variant">
      <vt:variant>
        <vt:i4>786513</vt:i4>
      </vt:variant>
      <vt:variant>
        <vt:i4>6</vt:i4>
      </vt:variant>
      <vt:variant>
        <vt:i4>0</vt:i4>
      </vt:variant>
      <vt:variant>
        <vt:i4>5</vt:i4>
      </vt:variant>
      <vt:variant>
        <vt:lpwstr>https://urait.ru/bcode/404452</vt:lpwstr>
      </vt:variant>
      <vt:variant>
        <vt:lpwstr/>
      </vt:variant>
      <vt:variant>
        <vt:i4>2490475</vt:i4>
      </vt:variant>
      <vt:variant>
        <vt:i4>3</vt:i4>
      </vt:variant>
      <vt:variant>
        <vt:i4>0</vt:i4>
      </vt:variant>
      <vt:variant>
        <vt:i4>5</vt:i4>
      </vt:variant>
      <vt:variant>
        <vt:lpwstr>https://znanium.com/catalog/product/1214804</vt:lpwstr>
      </vt:variant>
      <vt:variant>
        <vt:lpwstr/>
      </vt:variant>
      <vt:variant>
        <vt:i4>589905</vt:i4>
      </vt:variant>
      <vt:variant>
        <vt:i4>0</vt:i4>
      </vt:variant>
      <vt:variant>
        <vt:i4>0</vt:i4>
      </vt:variant>
      <vt:variant>
        <vt:i4>5</vt:i4>
      </vt:variant>
      <vt:variant>
        <vt:lpwstr>https://urait.ru/bcode/457139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 УЧЕБНОЙ ДИСЦИПЛИНЫ</dc:title>
  <dc:subject/>
  <dc:creator>nm201</dc:creator>
  <cp:keywords/>
  <cp:lastModifiedBy>Болотских Нелли Егоровна</cp:lastModifiedBy>
  <cp:revision>166</cp:revision>
  <cp:lastPrinted>2021-02-09T18:01:00Z</cp:lastPrinted>
  <dcterms:created xsi:type="dcterms:W3CDTF">2022-10-03T16:26:00Z</dcterms:created>
  <dcterms:modified xsi:type="dcterms:W3CDTF">2024-09-03T12:29:00Z</dcterms:modified>
</cp:coreProperties>
</file>